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D1A88B" w14:textId="77777777" w:rsidR="00392CCF" w:rsidRDefault="00392CCF"/>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51032B" w14:paraId="0368A7C3" w14:textId="77777777">
        <w:tc>
          <w:tcPr>
            <w:tcW w:w="9002" w:type="dxa"/>
            <w:shd w:val="clear" w:color="auto" w:fill="66CCFF"/>
          </w:tcPr>
          <w:p w14:paraId="333B9D63" w14:textId="77777777" w:rsidR="009B1CD0" w:rsidRPr="0051032B" w:rsidRDefault="009B1CD0" w:rsidP="00844DAA">
            <w:pPr>
              <w:tabs>
                <w:tab w:val="left" w:pos="851"/>
              </w:tabs>
              <w:spacing w:before="120" w:after="120"/>
              <w:jc w:val="center"/>
              <w:rPr>
                <w:rFonts w:ascii="Verdana" w:hAnsi="Verdana" w:cs="Arial"/>
                <w:b/>
                <w:bCs/>
                <w:caps/>
                <w:sz w:val="28"/>
                <w:szCs w:val="28"/>
              </w:rPr>
            </w:pPr>
            <w:r w:rsidRPr="0051032B">
              <w:rPr>
                <w:rFonts w:ascii="Verdana" w:hAnsi="Verdana" w:cs="Arial"/>
                <w:sz w:val="24"/>
                <w:szCs w:val="24"/>
              </w:rPr>
              <w:t>MARCH</w:t>
            </w:r>
            <w:r w:rsidRPr="0051032B">
              <w:rPr>
                <w:rFonts w:ascii="Verdana" w:hAnsi="Verdana" w:cs="Arial"/>
                <w:caps/>
                <w:sz w:val="24"/>
                <w:szCs w:val="24"/>
              </w:rPr>
              <w:t>é</w:t>
            </w:r>
            <w:r w:rsidRPr="0051032B">
              <w:rPr>
                <w:rFonts w:ascii="Verdana" w:hAnsi="Verdana" w:cs="Arial"/>
                <w:sz w:val="24"/>
                <w:szCs w:val="24"/>
              </w:rPr>
              <w:t>S ET ACCORDS-CADRES</w:t>
            </w:r>
          </w:p>
          <w:p w14:paraId="11119DFC" w14:textId="77777777" w:rsidR="009B1CD0" w:rsidRPr="0051032B" w:rsidRDefault="009B1CD0" w:rsidP="001F55CD">
            <w:pPr>
              <w:tabs>
                <w:tab w:val="left" w:pos="851"/>
              </w:tabs>
              <w:spacing w:before="120" w:after="120"/>
              <w:jc w:val="center"/>
              <w:rPr>
                <w:rFonts w:ascii="Verdana" w:hAnsi="Verdana"/>
                <w:caps/>
                <w:sz w:val="28"/>
                <w:szCs w:val="28"/>
              </w:rPr>
            </w:pPr>
            <w:r w:rsidRPr="0051032B">
              <w:rPr>
                <w:rFonts w:ascii="Verdana" w:hAnsi="Verdana" w:cs="Arial"/>
                <w:b/>
                <w:bCs/>
                <w:caps/>
                <w:sz w:val="28"/>
                <w:szCs w:val="28"/>
              </w:rPr>
              <w:t>ACTE</w:t>
            </w:r>
            <w:r w:rsidRPr="0051032B">
              <w:rPr>
                <w:rFonts w:ascii="Verdana" w:hAnsi="Verdana" w:cs="Arial"/>
                <w:b/>
                <w:bCs/>
                <w:sz w:val="28"/>
                <w:szCs w:val="28"/>
              </w:rPr>
              <w:t xml:space="preserve"> D’ENGAGEMENT</w:t>
            </w:r>
          </w:p>
        </w:tc>
        <w:tc>
          <w:tcPr>
            <w:tcW w:w="1275" w:type="dxa"/>
            <w:shd w:val="clear" w:color="auto" w:fill="66CCFF"/>
          </w:tcPr>
          <w:p w14:paraId="6BE676CE" w14:textId="77777777" w:rsidR="009B1CD0" w:rsidRPr="0051032B" w:rsidRDefault="00E47798" w:rsidP="0083205E">
            <w:pPr>
              <w:pStyle w:val="Titre8"/>
              <w:tabs>
                <w:tab w:val="left" w:pos="851"/>
                <w:tab w:val="right" w:pos="9639"/>
              </w:tabs>
              <w:spacing w:before="120" w:after="120"/>
              <w:rPr>
                <w:rFonts w:ascii="Verdana" w:hAnsi="Verdana"/>
              </w:rPr>
            </w:pPr>
            <w:r w:rsidRPr="0051032B">
              <w:rPr>
                <w:rFonts w:ascii="Verdana" w:hAnsi="Verdana"/>
                <w:caps/>
                <w:sz w:val="28"/>
                <w:szCs w:val="28"/>
              </w:rPr>
              <w:t>ATTRI1</w:t>
            </w:r>
          </w:p>
        </w:tc>
      </w:tr>
    </w:tbl>
    <w:p w14:paraId="60F89F1B" w14:textId="77777777" w:rsidR="009B1CD0" w:rsidRPr="0051032B" w:rsidRDefault="009B1CD0" w:rsidP="006C4338">
      <w:pPr>
        <w:tabs>
          <w:tab w:val="left" w:pos="851"/>
        </w:tabs>
        <w:rPr>
          <w:rFonts w:ascii="Verdana" w:hAnsi="Verdana"/>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47C42D1A" w14:textId="77777777">
        <w:tc>
          <w:tcPr>
            <w:tcW w:w="10277" w:type="dxa"/>
            <w:shd w:val="clear" w:color="auto" w:fill="66CCFF"/>
          </w:tcPr>
          <w:p w14:paraId="3CFCC2A6" w14:textId="77777777" w:rsidR="009B1CD0" w:rsidRPr="0051032B" w:rsidRDefault="009B1CD0" w:rsidP="005846FB">
            <w:pPr>
              <w:tabs>
                <w:tab w:val="left" w:pos="-142"/>
                <w:tab w:val="left" w:pos="851"/>
                <w:tab w:val="left" w:pos="4111"/>
              </w:tabs>
              <w:jc w:val="both"/>
              <w:rPr>
                <w:rFonts w:ascii="Verdana" w:hAnsi="Verdana"/>
              </w:rPr>
            </w:pPr>
            <w:r w:rsidRPr="0051032B">
              <w:rPr>
                <w:rFonts w:ascii="Verdana" w:hAnsi="Verdana" w:cs="Arial"/>
                <w:b/>
                <w:sz w:val="22"/>
                <w:szCs w:val="22"/>
              </w:rPr>
              <w:t xml:space="preserve">A - Objet </w:t>
            </w:r>
            <w:r w:rsidRPr="0051032B">
              <w:rPr>
                <w:rFonts w:ascii="Verdana" w:hAnsi="Verdana" w:cs="Arial"/>
                <w:b/>
                <w:bCs/>
                <w:sz w:val="22"/>
                <w:szCs w:val="22"/>
              </w:rPr>
              <w:t>de l’acte d’engagement</w:t>
            </w:r>
            <w:r w:rsidRPr="0051032B">
              <w:rPr>
                <w:rFonts w:ascii="Verdana" w:hAnsi="Verdana" w:cs="Arial"/>
                <w:b/>
                <w:sz w:val="22"/>
                <w:szCs w:val="22"/>
              </w:rPr>
              <w:t>.</w:t>
            </w:r>
          </w:p>
        </w:tc>
      </w:tr>
    </w:tbl>
    <w:p w14:paraId="4C030D45" w14:textId="77777777" w:rsidR="009B1CD0" w:rsidRPr="0051032B" w:rsidRDefault="009B1CD0" w:rsidP="006C4338">
      <w:pPr>
        <w:tabs>
          <w:tab w:val="left" w:pos="426"/>
          <w:tab w:val="left" w:pos="851"/>
        </w:tabs>
        <w:jc w:val="both"/>
        <w:rPr>
          <w:rFonts w:ascii="Verdana" w:hAnsi="Verdana"/>
        </w:rPr>
      </w:pPr>
    </w:p>
    <w:p w14:paraId="2C20ED34" w14:textId="77777777" w:rsidR="009B1CD0" w:rsidRPr="0051032B" w:rsidRDefault="009B1CD0" w:rsidP="006C4338">
      <w:pPr>
        <w:tabs>
          <w:tab w:val="left" w:pos="426"/>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 xml:space="preserve">Objet </w:t>
      </w:r>
      <w:r w:rsidR="00CD185D" w:rsidRPr="0051032B">
        <w:rPr>
          <w:rFonts w:ascii="Verdana" w:hAnsi="Verdana" w:cs="Arial"/>
          <w:bCs/>
        </w:rPr>
        <w:t>du marché ou de l’accord-cadre</w:t>
      </w:r>
      <w:r w:rsidRPr="0051032B">
        <w:rPr>
          <w:rFonts w:ascii="Verdana" w:hAnsi="Verdana" w:cs="Arial"/>
        </w:rPr>
        <w:t>:</w:t>
      </w:r>
    </w:p>
    <w:p w14:paraId="0638B544" w14:textId="77777777" w:rsidR="009B1CD0" w:rsidRPr="0051032B" w:rsidRDefault="009B1CD0" w:rsidP="005846FB">
      <w:pPr>
        <w:tabs>
          <w:tab w:val="left" w:pos="426"/>
          <w:tab w:val="left" w:pos="851"/>
        </w:tabs>
        <w:jc w:val="both"/>
        <w:rPr>
          <w:rFonts w:ascii="Verdana" w:hAnsi="Verdana" w:cs="Arial"/>
        </w:rPr>
      </w:pPr>
    </w:p>
    <w:p w14:paraId="488EAF38" w14:textId="77777777" w:rsidR="009B1CD0" w:rsidRPr="0023115F" w:rsidRDefault="0023115F" w:rsidP="0061068C">
      <w:pPr>
        <w:tabs>
          <w:tab w:val="left" w:pos="426"/>
          <w:tab w:val="left" w:pos="851"/>
        </w:tabs>
        <w:jc w:val="both"/>
        <w:rPr>
          <w:rFonts w:ascii="Verdana" w:hAnsi="Verdana" w:cs="Arial"/>
          <w:b/>
        </w:rPr>
      </w:pPr>
      <w:r>
        <w:rPr>
          <w:rFonts w:ascii="Verdana" w:hAnsi="Verdana"/>
          <w:b/>
        </w:rPr>
        <w:t>F</w:t>
      </w:r>
      <w:r w:rsidRPr="0023115F">
        <w:rPr>
          <w:rFonts w:ascii="Verdana" w:hAnsi="Verdana"/>
          <w:b/>
        </w:rPr>
        <w:t>ourniture de repères officiels d’identification pour les ovins, caprins et bovins et du matériel associé</w:t>
      </w:r>
    </w:p>
    <w:p w14:paraId="24E4D60E" w14:textId="77777777" w:rsidR="009B1CD0" w:rsidRPr="0051032B" w:rsidRDefault="009B1CD0" w:rsidP="00710FD6">
      <w:pPr>
        <w:tabs>
          <w:tab w:val="left" w:pos="426"/>
          <w:tab w:val="left" w:pos="851"/>
        </w:tabs>
        <w:jc w:val="both"/>
        <w:rPr>
          <w:rFonts w:ascii="Verdana" w:hAnsi="Verdana" w:cs="Arial"/>
        </w:rPr>
      </w:pPr>
    </w:p>
    <w:p w14:paraId="79F4A156" w14:textId="77777777" w:rsidR="009B1CD0" w:rsidRPr="0051032B" w:rsidRDefault="009B1CD0" w:rsidP="0083205E">
      <w:pPr>
        <w:tabs>
          <w:tab w:val="left" w:pos="426"/>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Cet acte d'engagement correspond :</w:t>
      </w:r>
    </w:p>
    <w:p w14:paraId="38DE60AC" w14:textId="77777777" w:rsidR="009B1CD0" w:rsidRPr="0051032B" w:rsidRDefault="009B1CD0" w:rsidP="00934503">
      <w:pPr>
        <w:tabs>
          <w:tab w:val="left" w:pos="426"/>
          <w:tab w:val="left" w:pos="851"/>
        </w:tabs>
        <w:jc w:val="both"/>
        <w:rPr>
          <w:rFonts w:ascii="Verdana" w:hAnsi="Verdana" w:cs="Arial"/>
        </w:rPr>
      </w:pPr>
    </w:p>
    <w:p w14:paraId="462F66D9" w14:textId="77777777" w:rsidR="009B1CD0" w:rsidRPr="0051032B" w:rsidRDefault="009B1CD0" w:rsidP="00CD46CC">
      <w:pPr>
        <w:numPr>
          <w:ilvl w:val="0"/>
          <w:numId w:val="3"/>
        </w:numPr>
        <w:tabs>
          <w:tab w:val="left" w:pos="426"/>
          <w:tab w:val="left" w:pos="851"/>
        </w:tabs>
        <w:spacing w:before="120"/>
        <w:ind w:left="782" w:hanging="357"/>
        <w:jc w:val="both"/>
        <w:rPr>
          <w:rFonts w:ascii="Verdana" w:hAnsi="Verdana" w:cs="Arial"/>
        </w:rPr>
      </w:pPr>
    </w:p>
    <w:p w14:paraId="23896DCC" w14:textId="77777777" w:rsidR="009B1CD0" w:rsidRPr="00FF3B8F" w:rsidRDefault="0023115F" w:rsidP="009B45B9">
      <w:pPr>
        <w:tabs>
          <w:tab w:val="left" w:pos="426"/>
          <w:tab w:val="left" w:pos="851"/>
        </w:tabs>
        <w:ind w:left="851"/>
        <w:jc w:val="both"/>
        <w:rPr>
          <w:rFonts w:ascii="Verdana" w:hAnsi="Verdana" w:cs="Arial"/>
        </w:rPr>
      </w:pPr>
      <w:r>
        <w:rPr>
          <w:rFonts w:ascii="Verdana" w:hAnsi="Verdana"/>
        </w:rPr>
        <w:fldChar w:fldCharType="begin">
          <w:ffData>
            <w:name w:val=""/>
            <w:enabled/>
            <w:calcOnExit w:val="0"/>
            <w:checkBox>
              <w:size w:val="20"/>
              <w:default w:val="0"/>
            </w:checkBox>
          </w:ffData>
        </w:fldChar>
      </w:r>
      <w:r>
        <w:rPr>
          <w:rFonts w:ascii="Verdana" w:hAnsi="Verdana"/>
        </w:rPr>
        <w:instrText xml:space="preserve"> FORMCHECKBOX </w:instrText>
      </w:r>
      <w:r w:rsidR="009015EC">
        <w:rPr>
          <w:rFonts w:ascii="Verdana" w:hAnsi="Verdana"/>
        </w:rPr>
      </w:r>
      <w:r w:rsidR="009015EC">
        <w:rPr>
          <w:rFonts w:ascii="Verdana" w:hAnsi="Verdana"/>
        </w:rPr>
        <w:fldChar w:fldCharType="separate"/>
      </w:r>
      <w:r>
        <w:rPr>
          <w:rFonts w:ascii="Verdana" w:hAnsi="Verdana"/>
        </w:rPr>
        <w:fldChar w:fldCharType="end"/>
      </w:r>
      <w:r w:rsidR="009B1CD0" w:rsidRPr="00FF3B8F">
        <w:rPr>
          <w:rFonts w:ascii="Verdana" w:hAnsi="Verdana"/>
        </w:rPr>
        <w:tab/>
      </w:r>
      <w:proofErr w:type="gramStart"/>
      <w:r w:rsidR="009B1CD0" w:rsidRPr="00FF3B8F">
        <w:rPr>
          <w:rFonts w:ascii="Verdana" w:hAnsi="Verdana"/>
        </w:rPr>
        <w:t>à</w:t>
      </w:r>
      <w:proofErr w:type="gramEnd"/>
      <w:r w:rsidR="009B1CD0" w:rsidRPr="00FF3B8F">
        <w:rPr>
          <w:rFonts w:ascii="Verdana" w:hAnsi="Verdana"/>
        </w:rPr>
        <w:t xml:space="preserve"> l’ensemble du marché ou de l’accord-cadre </w:t>
      </w:r>
      <w:r w:rsidR="009B1CD0" w:rsidRPr="00FF3B8F">
        <w:rPr>
          <w:rFonts w:ascii="Verdana" w:hAnsi="Verdana"/>
          <w:i/>
          <w:iCs/>
          <w:sz w:val="18"/>
          <w:szCs w:val="18"/>
        </w:rPr>
        <w:t>(en cas de non allotissement)</w:t>
      </w:r>
      <w:r w:rsidR="00B87564" w:rsidRPr="00FF3B8F">
        <w:rPr>
          <w:rFonts w:ascii="Verdana" w:hAnsi="Verdana"/>
          <w:i/>
          <w:iCs/>
          <w:sz w:val="18"/>
          <w:szCs w:val="18"/>
        </w:rPr>
        <w:t> </w:t>
      </w:r>
      <w:r w:rsidR="00B87564" w:rsidRPr="00FF3B8F">
        <w:rPr>
          <w:rFonts w:ascii="Verdana" w:hAnsi="Verdana"/>
          <w:iCs/>
        </w:rPr>
        <w:t>;</w:t>
      </w:r>
    </w:p>
    <w:p w14:paraId="6A45F237" w14:textId="77777777" w:rsidR="009B1CD0" w:rsidRPr="00FF3B8F" w:rsidRDefault="009B1CD0" w:rsidP="009B45B9">
      <w:pPr>
        <w:tabs>
          <w:tab w:val="left" w:pos="426"/>
          <w:tab w:val="left" w:pos="851"/>
        </w:tabs>
        <w:jc w:val="both"/>
        <w:rPr>
          <w:rFonts w:ascii="Verdana" w:hAnsi="Verdana" w:cs="Arial"/>
        </w:rPr>
      </w:pPr>
    </w:p>
    <w:p w14:paraId="186A1049" w14:textId="7086C084" w:rsidR="00B87564" w:rsidRPr="00FF3B8F" w:rsidRDefault="0023115F" w:rsidP="009B45B9">
      <w:pPr>
        <w:pStyle w:val="fcasegauche"/>
        <w:tabs>
          <w:tab w:val="left" w:pos="851"/>
        </w:tabs>
        <w:spacing w:after="0"/>
        <w:ind w:left="851" w:firstLine="0"/>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9015EC">
        <w:rPr>
          <w:rFonts w:ascii="Verdana" w:hAnsi="Verdana"/>
        </w:rPr>
      </w:r>
      <w:r w:rsidR="009015EC">
        <w:rPr>
          <w:rFonts w:ascii="Verdana" w:hAnsi="Verdana"/>
        </w:rPr>
        <w:fldChar w:fldCharType="separate"/>
      </w:r>
      <w:r>
        <w:rPr>
          <w:rFonts w:ascii="Verdana" w:hAnsi="Verdana"/>
        </w:rPr>
        <w:fldChar w:fldCharType="end"/>
      </w:r>
      <w:r w:rsidR="009B1CD0" w:rsidRPr="00FF3B8F">
        <w:rPr>
          <w:rFonts w:ascii="Verdana" w:hAnsi="Verdana" w:cs="Arial"/>
        </w:rPr>
        <w:tab/>
      </w:r>
      <w:proofErr w:type="gramStart"/>
      <w:r w:rsidR="00B87564" w:rsidRPr="00FF3B8F">
        <w:rPr>
          <w:rFonts w:ascii="Verdana" w:hAnsi="Verdana" w:cs="Arial"/>
        </w:rPr>
        <w:t>au</w:t>
      </w:r>
      <w:proofErr w:type="gramEnd"/>
      <w:r w:rsidR="00B87564" w:rsidRPr="00FF3B8F">
        <w:rPr>
          <w:rFonts w:ascii="Verdana" w:hAnsi="Verdana" w:cs="Arial"/>
        </w:rPr>
        <w:t xml:space="preserve"> lot n°</w:t>
      </w:r>
      <w:r w:rsidR="008578D3">
        <w:rPr>
          <w:rFonts w:ascii="Verdana" w:hAnsi="Verdana" w:cs="Arial"/>
        </w:rPr>
        <w:t>6</w:t>
      </w:r>
      <w:r>
        <w:rPr>
          <w:rFonts w:ascii="Verdana" w:hAnsi="Verdana" w:cs="Arial"/>
        </w:rPr>
        <w:t xml:space="preserve"> </w:t>
      </w:r>
      <w:r w:rsidR="00B87564" w:rsidRPr="00FF3B8F">
        <w:rPr>
          <w:rFonts w:ascii="Verdana" w:hAnsi="Verdana" w:cs="Arial"/>
        </w:rPr>
        <w:t xml:space="preserve">de l’accord-cadre </w:t>
      </w:r>
      <w:r w:rsidR="00B87564" w:rsidRPr="00FF3B8F">
        <w:rPr>
          <w:rFonts w:ascii="Verdana" w:hAnsi="Verdana" w:cs="Arial"/>
          <w:i/>
          <w:iCs/>
          <w:sz w:val="18"/>
          <w:szCs w:val="18"/>
        </w:rPr>
        <w:t>(en cas d’allotissement)</w:t>
      </w:r>
      <w:r w:rsidR="00B87564" w:rsidRPr="00FF3B8F">
        <w:rPr>
          <w:rFonts w:ascii="Verdana" w:hAnsi="Verdana" w:cs="Arial"/>
        </w:rPr>
        <w:t> ;</w:t>
      </w:r>
    </w:p>
    <w:p w14:paraId="37FF6E00" w14:textId="77777777" w:rsidR="009B1CD0" w:rsidRDefault="009B1CD0" w:rsidP="009B45B9">
      <w:pPr>
        <w:pStyle w:val="fcasegauche"/>
        <w:tabs>
          <w:tab w:val="left" w:pos="851"/>
        </w:tabs>
        <w:spacing w:after="0"/>
        <w:ind w:left="851" w:firstLine="0"/>
        <w:rPr>
          <w:rFonts w:ascii="Verdana" w:hAnsi="Verdana" w:cs="Arial"/>
          <w:i/>
          <w:iCs/>
          <w:sz w:val="18"/>
          <w:szCs w:val="18"/>
        </w:rPr>
      </w:pPr>
    </w:p>
    <w:p w14:paraId="45C19239" w14:textId="66837785" w:rsidR="00BD4F9A" w:rsidRPr="00BD4F9A" w:rsidRDefault="008228E3" w:rsidP="00BD4F9A">
      <w:pPr>
        <w:suppressAutoHyphens w:val="0"/>
        <w:ind w:left="851"/>
        <w:jc w:val="both"/>
        <w:rPr>
          <w:rFonts w:ascii="Verdana" w:hAnsi="Verdana"/>
          <w:b/>
        </w:rPr>
      </w:pPr>
      <w:r>
        <w:rPr>
          <w:rFonts w:ascii="Verdana" w:hAnsi="Verdana"/>
          <w:b/>
        </w:rPr>
        <w:t xml:space="preserve">Lot </w:t>
      </w:r>
      <w:r w:rsidR="008578D3">
        <w:rPr>
          <w:rFonts w:ascii="Verdana" w:hAnsi="Verdana"/>
          <w:b/>
        </w:rPr>
        <w:t>6</w:t>
      </w:r>
      <w:r w:rsidR="00BD4F9A" w:rsidRPr="00BD4F9A">
        <w:rPr>
          <w:rFonts w:ascii="Verdana" w:hAnsi="Verdana"/>
          <w:b/>
        </w:rPr>
        <w:t xml:space="preserve"> : Repères de barrettes souples pose rapide pour les ovins/caprins, y compris : </w:t>
      </w:r>
    </w:p>
    <w:p w14:paraId="2E137298" w14:textId="77777777" w:rsidR="00BD4F9A" w:rsidRPr="00BD4F9A" w:rsidRDefault="00BD4F9A" w:rsidP="00BD4F9A">
      <w:pPr>
        <w:pStyle w:val="Paragraphedeliste"/>
        <w:numPr>
          <w:ilvl w:val="2"/>
          <w:numId w:val="6"/>
        </w:numPr>
        <w:suppressAutoHyphens w:val="0"/>
        <w:ind w:left="1418" w:hanging="284"/>
        <w:jc w:val="both"/>
        <w:rPr>
          <w:rFonts w:ascii="Verdana" w:hAnsi="Verdana"/>
          <w:b/>
        </w:rPr>
      </w:pPr>
      <w:r w:rsidRPr="00BD4F9A">
        <w:rPr>
          <w:rFonts w:ascii="Verdana" w:hAnsi="Verdana"/>
          <w:b/>
        </w:rPr>
        <w:t xml:space="preserve">Le </w:t>
      </w:r>
      <w:proofErr w:type="spellStart"/>
      <w:r w:rsidRPr="00BD4F9A">
        <w:rPr>
          <w:rFonts w:ascii="Verdana" w:hAnsi="Verdana"/>
          <w:b/>
        </w:rPr>
        <w:t>rebouclage</w:t>
      </w:r>
      <w:proofErr w:type="spellEnd"/>
    </w:p>
    <w:p w14:paraId="3B1FFB8C" w14:textId="77777777" w:rsidR="00BD4F9A" w:rsidRPr="00BD4F9A" w:rsidRDefault="00BD4F9A" w:rsidP="00BD4F9A">
      <w:pPr>
        <w:pStyle w:val="Paragraphedeliste"/>
        <w:numPr>
          <w:ilvl w:val="2"/>
          <w:numId w:val="6"/>
        </w:numPr>
        <w:suppressAutoHyphens w:val="0"/>
        <w:ind w:left="1418" w:hanging="284"/>
        <w:jc w:val="both"/>
        <w:rPr>
          <w:rFonts w:ascii="Verdana" w:hAnsi="Verdana"/>
          <w:b/>
        </w:rPr>
      </w:pPr>
      <w:r w:rsidRPr="00BD4F9A">
        <w:rPr>
          <w:rFonts w:ascii="Verdana" w:hAnsi="Verdana"/>
          <w:b/>
        </w:rPr>
        <w:t>Le matériel associé</w:t>
      </w:r>
    </w:p>
    <w:p w14:paraId="4466B390" w14:textId="77777777" w:rsidR="009B1CD0" w:rsidRPr="00FF3B8F" w:rsidRDefault="009B1CD0" w:rsidP="00BD4F9A">
      <w:pPr>
        <w:pStyle w:val="fcasegauche"/>
        <w:tabs>
          <w:tab w:val="left" w:pos="851"/>
        </w:tabs>
        <w:spacing w:after="0"/>
        <w:ind w:left="1418"/>
        <w:rPr>
          <w:rFonts w:ascii="Verdana" w:hAnsi="Verdana" w:cs="Arial"/>
        </w:rPr>
      </w:pPr>
    </w:p>
    <w:p w14:paraId="33037FF1" w14:textId="77777777" w:rsidR="00B87564" w:rsidRPr="00FF3B8F" w:rsidRDefault="00B87564" w:rsidP="009B45B9">
      <w:pPr>
        <w:pStyle w:val="fcasegauche"/>
        <w:tabs>
          <w:tab w:val="left" w:pos="851"/>
        </w:tabs>
        <w:spacing w:after="0"/>
        <w:ind w:left="1134" w:firstLine="283"/>
        <w:rPr>
          <w:rFonts w:ascii="Verdana" w:hAnsi="Verdana" w:cs="Arial"/>
        </w:rPr>
      </w:pPr>
      <w:r w:rsidRPr="00FF3B8F">
        <w:rPr>
          <w:rFonts w:ascii="Verdana" w:hAnsi="Verdana"/>
        </w:rPr>
        <w:fldChar w:fldCharType="begin">
          <w:ffData>
            <w:name w:val=""/>
            <w:enabled/>
            <w:calcOnExit w:val="0"/>
            <w:checkBox>
              <w:size w:val="20"/>
              <w:default w:val="0"/>
            </w:checkBox>
          </w:ffData>
        </w:fldChar>
      </w:r>
      <w:r w:rsidRPr="00FF3B8F">
        <w:rPr>
          <w:rFonts w:ascii="Verdana" w:hAnsi="Verdana"/>
        </w:rPr>
        <w:instrText xml:space="preserve"> FORMCHECKBOX </w:instrText>
      </w:r>
      <w:r w:rsidR="009015EC">
        <w:rPr>
          <w:rFonts w:ascii="Verdana" w:hAnsi="Verdana"/>
        </w:rPr>
      </w:r>
      <w:r w:rsidR="009015EC">
        <w:rPr>
          <w:rFonts w:ascii="Verdana" w:hAnsi="Verdana"/>
        </w:rPr>
        <w:fldChar w:fldCharType="separate"/>
      </w:r>
      <w:r w:rsidRPr="00FF3B8F">
        <w:rPr>
          <w:rFonts w:ascii="Verdana" w:hAnsi="Verdana"/>
        </w:rPr>
        <w:fldChar w:fldCharType="end"/>
      </w:r>
      <w:r w:rsidRPr="00FF3B8F">
        <w:rPr>
          <w:rFonts w:ascii="Verdana" w:hAnsi="Verdana" w:cs="Arial"/>
        </w:rPr>
        <w:tab/>
        <w:t>correspondant, pour les lots n°</w:t>
      </w:r>
      <w:proofErr w:type="gramStart"/>
      <w:r w:rsidRPr="00FF3B8F">
        <w:rPr>
          <w:rFonts w:ascii="Verdana" w:hAnsi="Verdana" w:cs="Arial"/>
        </w:rPr>
        <w:t>…….,</w:t>
      </w:r>
      <w:proofErr w:type="gramEnd"/>
      <w:r w:rsidRPr="00FF3B8F">
        <w:rPr>
          <w:rFonts w:ascii="Verdana" w:hAnsi="Verdana" w:cs="Arial"/>
        </w:rPr>
        <w:t xml:space="preserve"> à l’offre variable </w:t>
      </w:r>
      <w:r w:rsidRPr="00FF3B8F">
        <w:rPr>
          <w:rFonts w:ascii="Verdana" w:hAnsi="Verdana" w:cs="Arial"/>
          <w:i/>
          <w:iCs/>
          <w:sz w:val="18"/>
          <w:szCs w:val="18"/>
        </w:rPr>
        <w:t>(en cas d’allotissement)</w:t>
      </w:r>
      <w:r w:rsidRPr="00FF3B8F">
        <w:rPr>
          <w:rFonts w:ascii="Verdana" w:hAnsi="Verdana" w:cs="Arial"/>
        </w:rPr>
        <w:t> ;</w:t>
      </w:r>
    </w:p>
    <w:p w14:paraId="28501838" w14:textId="77777777" w:rsidR="005A4CB5" w:rsidRPr="00FF3B8F" w:rsidRDefault="005A4CB5" w:rsidP="005A4CB5">
      <w:pPr>
        <w:pStyle w:val="fcasegauche"/>
        <w:tabs>
          <w:tab w:val="left" w:pos="851"/>
        </w:tabs>
        <w:spacing w:after="0"/>
        <w:ind w:left="851" w:firstLine="0"/>
        <w:rPr>
          <w:rFonts w:ascii="Verdana" w:hAnsi="Verdana" w:cs="Arial"/>
        </w:rPr>
      </w:pPr>
      <w:r w:rsidRPr="00FF3B8F">
        <w:rPr>
          <w:rFonts w:ascii="Verdana" w:hAnsi="Verdana" w:cs="Arial"/>
        </w:rPr>
        <w:tab/>
      </w:r>
      <w:r w:rsidRPr="00FF3B8F">
        <w:rPr>
          <w:rFonts w:ascii="Verdana" w:hAnsi="Verdana" w:cs="Arial"/>
        </w:rPr>
        <w:tab/>
      </w:r>
      <w:r w:rsidRPr="00FF3B8F">
        <w:rPr>
          <w:rFonts w:ascii="Verdana" w:hAnsi="Verdana" w:cs="Arial"/>
          <w:i/>
          <w:iCs/>
          <w:sz w:val="18"/>
          <w:szCs w:val="18"/>
        </w:rPr>
        <w:t>(l’acheteur duplique cette mention tant que de besoin</w:t>
      </w:r>
      <w:r w:rsidRPr="00FF3B8F">
        <w:rPr>
          <w:rFonts w:ascii="Verdana" w:hAnsi="Verdana" w:cs="Arial"/>
          <w:bCs/>
          <w:i/>
          <w:iCs/>
          <w:sz w:val="18"/>
          <w:szCs w:val="18"/>
        </w:rPr>
        <w:t>.</w:t>
      </w:r>
      <w:r w:rsidRPr="00FF3B8F">
        <w:rPr>
          <w:rFonts w:ascii="Verdana" w:hAnsi="Verdana" w:cs="Arial"/>
          <w:i/>
          <w:iCs/>
          <w:sz w:val="18"/>
          <w:szCs w:val="18"/>
        </w:rPr>
        <w:t>)</w:t>
      </w:r>
    </w:p>
    <w:p w14:paraId="23BDE3C1" w14:textId="77777777" w:rsidR="009B1CD0" w:rsidRPr="00FF3B8F" w:rsidRDefault="009B1CD0" w:rsidP="009B45B9">
      <w:pPr>
        <w:pStyle w:val="fcasegauche"/>
        <w:tabs>
          <w:tab w:val="left" w:pos="1418"/>
        </w:tabs>
        <w:spacing w:after="0"/>
        <w:rPr>
          <w:rFonts w:ascii="Verdana" w:hAnsi="Verdana" w:cs="Arial"/>
        </w:rPr>
      </w:pPr>
    </w:p>
    <w:p w14:paraId="46D71A8F" w14:textId="77777777" w:rsidR="009B1CD0" w:rsidRPr="00FF3B8F" w:rsidRDefault="009B1CD0" w:rsidP="006C4338">
      <w:pPr>
        <w:pStyle w:val="fcasegauche"/>
        <w:tabs>
          <w:tab w:val="left" w:pos="851"/>
        </w:tabs>
        <w:spacing w:after="0"/>
        <w:ind w:left="0" w:firstLine="0"/>
        <w:rPr>
          <w:rFonts w:ascii="Verdana" w:hAnsi="Verdana" w:cs="Arial"/>
        </w:rPr>
      </w:pPr>
    </w:p>
    <w:p w14:paraId="4522C9AC" w14:textId="77777777" w:rsidR="009B1CD0" w:rsidRPr="00FF3B8F" w:rsidRDefault="009B1CD0" w:rsidP="006C4338">
      <w:pPr>
        <w:pStyle w:val="fcasegauche"/>
        <w:numPr>
          <w:ilvl w:val="0"/>
          <w:numId w:val="3"/>
        </w:numPr>
        <w:tabs>
          <w:tab w:val="left" w:pos="851"/>
        </w:tabs>
        <w:spacing w:before="120" w:after="0"/>
        <w:ind w:left="782" w:hanging="357"/>
        <w:rPr>
          <w:rFonts w:ascii="Verdana" w:hAnsi="Verdana" w:cs="Arial"/>
          <w:iCs/>
        </w:rPr>
      </w:pPr>
    </w:p>
    <w:p w14:paraId="629FB0A3" w14:textId="77777777" w:rsidR="009B1CD0" w:rsidRPr="00FF3B8F" w:rsidRDefault="00FF3B8F" w:rsidP="006F3DF9">
      <w:pPr>
        <w:pStyle w:val="fcasegauche"/>
        <w:tabs>
          <w:tab w:val="left" w:pos="851"/>
        </w:tabs>
        <w:spacing w:after="0"/>
        <w:ind w:left="851" w:firstLine="0"/>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9015EC">
        <w:rPr>
          <w:rFonts w:ascii="Verdana" w:hAnsi="Verdana"/>
        </w:rPr>
      </w:r>
      <w:r w:rsidR="009015EC">
        <w:rPr>
          <w:rFonts w:ascii="Verdana" w:hAnsi="Verdana"/>
        </w:rPr>
        <w:fldChar w:fldCharType="separate"/>
      </w:r>
      <w:r>
        <w:rPr>
          <w:rFonts w:ascii="Verdana" w:hAnsi="Verdana"/>
        </w:rPr>
        <w:fldChar w:fldCharType="end"/>
      </w:r>
      <w:r w:rsidR="009B1CD0" w:rsidRPr="00FF3B8F">
        <w:rPr>
          <w:rFonts w:ascii="Verdana" w:hAnsi="Verdana" w:cs="Arial"/>
        </w:rPr>
        <w:tab/>
      </w:r>
      <w:proofErr w:type="gramStart"/>
      <w:r w:rsidR="009B1CD0" w:rsidRPr="00FF3B8F">
        <w:rPr>
          <w:rFonts w:ascii="Verdana" w:hAnsi="Verdana" w:cs="Arial"/>
        </w:rPr>
        <w:t>à</w:t>
      </w:r>
      <w:proofErr w:type="gramEnd"/>
      <w:r w:rsidR="009B1CD0" w:rsidRPr="00FF3B8F">
        <w:rPr>
          <w:rFonts w:ascii="Verdana" w:hAnsi="Verdana" w:cs="Arial"/>
        </w:rPr>
        <w:t xml:space="preserve"> l’offre de base.</w:t>
      </w:r>
    </w:p>
    <w:p w14:paraId="23483F4C" w14:textId="77777777" w:rsidR="009B1CD0" w:rsidRPr="00FF3B8F" w:rsidRDefault="009B1CD0" w:rsidP="005846FB">
      <w:pPr>
        <w:pStyle w:val="fcasegauche"/>
        <w:tabs>
          <w:tab w:val="left" w:pos="851"/>
        </w:tabs>
        <w:spacing w:after="0"/>
        <w:rPr>
          <w:rFonts w:ascii="Verdana" w:hAnsi="Verdana" w:cs="Arial"/>
        </w:rPr>
      </w:pPr>
    </w:p>
    <w:p w14:paraId="25B11789" w14:textId="77777777" w:rsidR="009B1CD0" w:rsidRPr="0051032B" w:rsidRDefault="007D7A65" w:rsidP="005846FB">
      <w:pPr>
        <w:pStyle w:val="fcasegauche"/>
        <w:tabs>
          <w:tab w:val="left" w:pos="851"/>
        </w:tabs>
        <w:spacing w:after="0"/>
        <w:ind w:left="851" w:firstLine="0"/>
        <w:rPr>
          <w:rFonts w:ascii="Verdana" w:hAnsi="Verdana" w:cs="Arial"/>
        </w:rPr>
      </w:pPr>
      <w:r w:rsidRPr="00FF3B8F">
        <w:rPr>
          <w:rFonts w:ascii="Verdana" w:hAnsi="Verdana"/>
        </w:rPr>
        <w:fldChar w:fldCharType="begin">
          <w:ffData>
            <w:name w:val=""/>
            <w:enabled/>
            <w:calcOnExit w:val="0"/>
            <w:checkBox>
              <w:size w:val="20"/>
              <w:default w:val="0"/>
            </w:checkBox>
          </w:ffData>
        </w:fldChar>
      </w:r>
      <w:r w:rsidRPr="00FF3B8F">
        <w:rPr>
          <w:rFonts w:ascii="Verdana" w:hAnsi="Verdana"/>
        </w:rPr>
        <w:instrText xml:space="preserve"> FORMCHECKBOX </w:instrText>
      </w:r>
      <w:r w:rsidR="009015EC">
        <w:rPr>
          <w:rFonts w:ascii="Verdana" w:hAnsi="Verdana"/>
        </w:rPr>
      </w:r>
      <w:r w:rsidR="009015EC">
        <w:rPr>
          <w:rFonts w:ascii="Verdana" w:hAnsi="Verdana"/>
        </w:rPr>
        <w:fldChar w:fldCharType="separate"/>
      </w:r>
      <w:r w:rsidRPr="00FF3B8F">
        <w:rPr>
          <w:rFonts w:ascii="Verdana" w:hAnsi="Verdana"/>
        </w:rPr>
        <w:fldChar w:fldCharType="end"/>
      </w:r>
      <w:r w:rsidR="009B1CD0" w:rsidRPr="00FF3B8F">
        <w:rPr>
          <w:rFonts w:ascii="Verdana" w:hAnsi="Verdana" w:cs="Arial"/>
        </w:rPr>
        <w:tab/>
      </w:r>
      <w:proofErr w:type="gramStart"/>
      <w:r w:rsidR="009B1CD0" w:rsidRPr="00FF3B8F">
        <w:rPr>
          <w:rFonts w:ascii="Verdana" w:hAnsi="Verdana" w:cs="Arial"/>
        </w:rPr>
        <w:t>à</w:t>
      </w:r>
      <w:proofErr w:type="gramEnd"/>
      <w:r w:rsidR="009B1CD0" w:rsidRPr="00FF3B8F">
        <w:rPr>
          <w:rFonts w:ascii="Verdana" w:hAnsi="Verdana" w:cs="Arial"/>
        </w:rPr>
        <w:t xml:space="preserve"> la variante suivante :</w:t>
      </w:r>
      <w:r w:rsidR="009B1CD0" w:rsidRPr="0051032B">
        <w:rPr>
          <w:rFonts w:ascii="Verdana" w:hAnsi="Verdana" w:cs="Arial"/>
        </w:rPr>
        <w:t xml:space="preserve"> </w:t>
      </w:r>
    </w:p>
    <w:p w14:paraId="15E09CD8" w14:textId="77777777" w:rsidR="009B1CD0" w:rsidRPr="0051032B" w:rsidRDefault="009B1CD0" w:rsidP="005846FB">
      <w:pPr>
        <w:pStyle w:val="fcasegauche"/>
        <w:tabs>
          <w:tab w:val="left" w:pos="851"/>
        </w:tabs>
        <w:spacing w:after="0"/>
        <w:rPr>
          <w:rFonts w:ascii="Verdana" w:hAnsi="Verdana" w:cs="Arial"/>
        </w:rPr>
      </w:pPr>
    </w:p>
    <w:p w14:paraId="64EDB52D" w14:textId="77777777" w:rsidR="009B1CD0" w:rsidRPr="0051032B" w:rsidRDefault="009B1CD0" w:rsidP="005846FB">
      <w:pPr>
        <w:pStyle w:val="fcasegauche"/>
        <w:tabs>
          <w:tab w:val="left" w:pos="851"/>
        </w:tabs>
        <w:spacing w:after="0"/>
        <w:rPr>
          <w:rFonts w:ascii="Verdana" w:hAnsi="Verdana" w:cs="Arial"/>
        </w:rPr>
      </w:pPr>
    </w:p>
    <w:p w14:paraId="0E4C6DB8" w14:textId="77777777" w:rsidR="009B1CD0" w:rsidRPr="0051032B" w:rsidRDefault="009B1CD0" w:rsidP="005846FB">
      <w:pPr>
        <w:pStyle w:val="fcasegauche"/>
        <w:tabs>
          <w:tab w:val="left" w:pos="851"/>
        </w:tabs>
        <w:spacing w:after="0"/>
        <w:ind w:left="0" w:firstLine="0"/>
        <w:rPr>
          <w:rFonts w:ascii="Verdana" w:hAnsi="Verdana" w:cs="Arial"/>
        </w:rPr>
      </w:pPr>
    </w:p>
    <w:p w14:paraId="2519F4AD" w14:textId="77777777" w:rsidR="009B1CD0" w:rsidRPr="0051032B" w:rsidRDefault="009B1CD0" w:rsidP="0061068C">
      <w:pPr>
        <w:pStyle w:val="fcasegauche"/>
        <w:tabs>
          <w:tab w:val="left" w:pos="851"/>
        </w:tabs>
        <w:spacing w:after="0"/>
        <w:ind w:left="0" w:firstLine="0"/>
        <w:rPr>
          <w:rFonts w:ascii="Verdana" w:hAnsi="Verdana" w:cs="Arial"/>
        </w:rPr>
      </w:pPr>
    </w:p>
    <w:p w14:paraId="6FCC599A" w14:textId="77777777" w:rsidR="009B1CD0" w:rsidRPr="0051032B" w:rsidRDefault="009B1CD0" w:rsidP="009B45B9">
      <w:pPr>
        <w:pStyle w:val="fcasegauche"/>
        <w:tabs>
          <w:tab w:val="left" w:pos="851"/>
        </w:tabs>
        <w:spacing w:after="0"/>
        <w:ind w:left="851" w:firstLine="0"/>
        <w:rPr>
          <w:rFonts w:ascii="Verdana" w:hAnsi="Verdana" w:cs="Arial"/>
        </w:rPr>
      </w:pPr>
    </w:p>
    <w:p w14:paraId="0D965119" w14:textId="77777777" w:rsidR="005546A9" w:rsidRPr="0051032B" w:rsidRDefault="005546A9" w:rsidP="006C4338">
      <w:pPr>
        <w:tabs>
          <w:tab w:val="left" w:pos="851"/>
        </w:tabs>
        <w:rPr>
          <w:rFonts w:ascii="Verdana" w:hAnsi="Verdana"/>
        </w:rPr>
      </w:pPr>
      <w:r w:rsidRPr="0051032B">
        <w:rPr>
          <w:rFonts w:ascii="Verdana" w:hAnsi="Verdana"/>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77A3228C" w14:textId="77777777">
        <w:tc>
          <w:tcPr>
            <w:tcW w:w="10277" w:type="dxa"/>
            <w:shd w:val="clear" w:color="auto" w:fill="66CCFF"/>
          </w:tcPr>
          <w:p w14:paraId="5AB1F224" w14:textId="77777777" w:rsidR="009B1CD0" w:rsidRPr="0051032B" w:rsidRDefault="009B1CD0" w:rsidP="009B45B9">
            <w:pPr>
              <w:tabs>
                <w:tab w:val="left" w:pos="-142"/>
                <w:tab w:val="left" w:pos="851"/>
                <w:tab w:val="left" w:pos="4111"/>
              </w:tabs>
              <w:jc w:val="both"/>
              <w:rPr>
                <w:rFonts w:ascii="Verdana" w:hAnsi="Verdana"/>
              </w:rPr>
            </w:pPr>
            <w:r w:rsidRPr="0051032B">
              <w:rPr>
                <w:rFonts w:ascii="Verdana" w:hAnsi="Verdana" w:cs="Arial"/>
                <w:b/>
                <w:sz w:val="22"/>
                <w:szCs w:val="22"/>
              </w:rPr>
              <w:lastRenderedPageBreak/>
              <w:t xml:space="preserve">B - Engagement </w:t>
            </w:r>
            <w:r w:rsidR="00166B56" w:rsidRPr="0051032B">
              <w:rPr>
                <w:rFonts w:ascii="Verdana" w:hAnsi="Verdana" w:cs="Arial"/>
                <w:b/>
                <w:sz w:val="22"/>
                <w:szCs w:val="22"/>
              </w:rPr>
              <w:t>du titulaire ou du groupement titulaire</w:t>
            </w:r>
            <w:r w:rsidRPr="0051032B">
              <w:rPr>
                <w:rFonts w:ascii="Verdana" w:hAnsi="Verdana" w:cs="Arial"/>
                <w:b/>
                <w:sz w:val="22"/>
                <w:szCs w:val="22"/>
              </w:rPr>
              <w:t>.</w:t>
            </w:r>
          </w:p>
        </w:tc>
      </w:tr>
    </w:tbl>
    <w:p w14:paraId="48713C09" w14:textId="77777777" w:rsidR="009B1CD0" w:rsidRPr="0051032B" w:rsidRDefault="009B1CD0" w:rsidP="006C4338">
      <w:pPr>
        <w:tabs>
          <w:tab w:val="left" w:pos="851"/>
        </w:tabs>
        <w:rPr>
          <w:rFonts w:ascii="Verdana" w:hAnsi="Verdana"/>
        </w:rPr>
      </w:pPr>
    </w:p>
    <w:p w14:paraId="3B1903C1" w14:textId="77777777" w:rsidR="009B1CD0" w:rsidRPr="0051032B" w:rsidRDefault="009B1CD0" w:rsidP="006C4338">
      <w:pPr>
        <w:pStyle w:val="Titre2"/>
        <w:tabs>
          <w:tab w:val="left" w:pos="851"/>
          <w:tab w:val="left" w:pos="2268"/>
        </w:tabs>
        <w:rPr>
          <w:rFonts w:ascii="Verdana" w:hAnsi="Verdana" w:cs="Arial"/>
          <w:i/>
          <w:iCs/>
          <w:sz w:val="18"/>
          <w:szCs w:val="18"/>
        </w:rPr>
      </w:pPr>
      <w:r w:rsidRPr="0051032B">
        <w:rPr>
          <w:rFonts w:ascii="Verdana" w:hAnsi="Verdana" w:cs="Arial"/>
          <w:sz w:val="22"/>
          <w:szCs w:val="22"/>
        </w:rPr>
        <w:t xml:space="preserve">B1 - Identification et engagement </w:t>
      </w:r>
      <w:r w:rsidR="00CD185D" w:rsidRPr="0051032B">
        <w:rPr>
          <w:rFonts w:ascii="Verdana" w:hAnsi="Verdana" w:cs="Arial"/>
          <w:sz w:val="22"/>
          <w:szCs w:val="22"/>
        </w:rPr>
        <w:t>du titulaire</w:t>
      </w:r>
      <w:r w:rsidR="0021797C" w:rsidRPr="0051032B">
        <w:rPr>
          <w:rFonts w:ascii="Verdana" w:hAnsi="Verdana" w:cs="Arial"/>
          <w:sz w:val="22"/>
          <w:szCs w:val="22"/>
        </w:rPr>
        <w:t xml:space="preserve"> ou du groupement titulaire</w:t>
      </w:r>
      <w:r w:rsidRPr="0051032B">
        <w:rPr>
          <w:rFonts w:ascii="Verdana" w:hAnsi="Verdana" w:cs="Arial"/>
          <w:sz w:val="22"/>
          <w:szCs w:val="22"/>
        </w:rPr>
        <w:t> :</w:t>
      </w:r>
    </w:p>
    <w:p w14:paraId="49B1DED3" w14:textId="77777777" w:rsidR="009B1CD0" w:rsidRPr="0051032B" w:rsidRDefault="009B1CD0" w:rsidP="006F3DF9">
      <w:pPr>
        <w:pStyle w:val="fcase1ertab"/>
        <w:tabs>
          <w:tab w:val="left" w:pos="851"/>
        </w:tabs>
        <w:rPr>
          <w:rFonts w:ascii="Verdana" w:hAnsi="Verdana" w:cs="Arial"/>
        </w:rPr>
      </w:pPr>
      <w:r w:rsidRPr="0051032B">
        <w:rPr>
          <w:rFonts w:ascii="Verdana" w:hAnsi="Verdana" w:cs="Arial"/>
          <w:i/>
          <w:iCs/>
          <w:sz w:val="18"/>
          <w:szCs w:val="18"/>
        </w:rPr>
        <w:t>(Cocher les cases correspondantes.)</w:t>
      </w:r>
    </w:p>
    <w:p w14:paraId="47BE2B14" w14:textId="77777777" w:rsidR="009B1CD0" w:rsidRPr="0051032B" w:rsidRDefault="009B1CD0" w:rsidP="005846FB">
      <w:pPr>
        <w:tabs>
          <w:tab w:val="left" w:pos="851"/>
        </w:tabs>
        <w:rPr>
          <w:rFonts w:ascii="Verdana" w:hAnsi="Verdana" w:cs="Arial"/>
        </w:rPr>
      </w:pPr>
    </w:p>
    <w:p w14:paraId="658783B7" w14:textId="77777777" w:rsidR="009B1CD0" w:rsidRPr="0051032B" w:rsidRDefault="009B1CD0" w:rsidP="005846FB">
      <w:pPr>
        <w:tabs>
          <w:tab w:val="left" w:pos="851"/>
        </w:tabs>
        <w:jc w:val="both"/>
        <w:rPr>
          <w:rFonts w:ascii="Verdana" w:hAnsi="Verdana"/>
        </w:rPr>
      </w:pPr>
      <w:r w:rsidRPr="0051032B">
        <w:rPr>
          <w:rFonts w:ascii="Verdana" w:hAnsi="Verdana" w:cs="Arial"/>
        </w:rPr>
        <w:t>Après avoir pris connaissance des pièces constitutives du marché ou de l’accord-cadre suivantes,</w:t>
      </w:r>
    </w:p>
    <w:p w14:paraId="1AD50170" w14:textId="6E061151" w:rsidR="009B1CD0" w:rsidRPr="001F55CD" w:rsidRDefault="007D7A65" w:rsidP="005846FB">
      <w:pPr>
        <w:tabs>
          <w:tab w:val="left" w:pos="851"/>
        </w:tabs>
        <w:spacing w:before="120"/>
        <w:ind w:left="1135" w:hanging="284"/>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1F55CD">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00BA5515">
        <w:rPr>
          <w:rFonts w:ascii="Verdana" w:hAnsi="Verdana" w:cs="Arial"/>
        </w:rPr>
        <w:t xml:space="preserve"> CCP n°</w:t>
      </w:r>
      <w:r w:rsidR="006C4B26">
        <w:rPr>
          <w:rFonts w:ascii="Verdana" w:hAnsi="Verdana" w:cs="Arial"/>
        </w:rPr>
        <w:t>202</w:t>
      </w:r>
      <w:r w:rsidR="00BA5515">
        <w:rPr>
          <w:rFonts w:ascii="Verdana" w:hAnsi="Verdana" w:cs="Arial"/>
        </w:rPr>
        <w:t>5IDENTIFI01</w:t>
      </w:r>
    </w:p>
    <w:p w14:paraId="78A4E61F" w14:textId="18F50105" w:rsidR="009B1CD0" w:rsidRPr="00B807A0" w:rsidRDefault="007D7A65" w:rsidP="005846FB">
      <w:pPr>
        <w:tabs>
          <w:tab w:val="left" w:pos="851"/>
        </w:tabs>
        <w:spacing w:before="120"/>
        <w:ind w:left="1135" w:hanging="284"/>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B807A0">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00793A38">
        <w:rPr>
          <w:rFonts w:ascii="Verdana" w:hAnsi="Verdana" w:cs="Arial"/>
        </w:rPr>
        <w:t xml:space="preserve"> CCAG-</w:t>
      </w:r>
      <w:r w:rsidR="00B807A0" w:rsidRPr="00D22DA9">
        <w:rPr>
          <w:rFonts w:ascii="Verdana" w:hAnsi="Verdana" w:cs="Arial"/>
        </w:rPr>
        <w:t>FCS (Fournitures courantes et de services)</w:t>
      </w:r>
    </w:p>
    <w:p w14:paraId="691D3B8E" w14:textId="77777777" w:rsidR="009B1CD0" w:rsidRPr="0051032B" w:rsidRDefault="007D7A65" w:rsidP="00710FD6">
      <w:pPr>
        <w:tabs>
          <w:tab w:val="left" w:pos="851"/>
        </w:tabs>
        <w:spacing w:before="120"/>
        <w:ind w:left="1135" w:hanging="284"/>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Autres :……………………………………………………………………………………………</w:t>
      </w:r>
    </w:p>
    <w:p w14:paraId="2182A003" w14:textId="77777777" w:rsidR="009B1CD0" w:rsidRPr="0051032B" w:rsidRDefault="009B1CD0" w:rsidP="00710FD6">
      <w:pPr>
        <w:tabs>
          <w:tab w:val="left" w:pos="851"/>
        </w:tabs>
        <w:jc w:val="both"/>
        <w:rPr>
          <w:rFonts w:ascii="Verdana" w:hAnsi="Verdana" w:cs="Arial"/>
          <w:sz w:val="2"/>
          <w:szCs w:val="2"/>
        </w:rPr>
      </w:pPr>
    </w:p>
    <w:p w14:paraId="2B415C5F" w14:textId="77777777" w:rsidR="009B1CD0" w:rsidRPr="0051032B" w:rsidRDefault="009B1CD0" w:rsidP="00E47798">
      <w:pPr>
        <w:tabs>
          <w:tab w:val="left" w:pos="851"/>
        </w:tabs>
        <w:jc w:val="both"/>
        <w:rPr>
          <w:rFonts w:ascii="Verdana" w:hAnsi="Verdana" w:cs="Arial"/>
        </w:rPr>
      </w:pPr>
      <w:proofErr w:type="gramStart"/>
      <w:r w:rsidRPr="0051032B">
        <w:rPr>
          <w:rFonts w:ascii="Verdana" w:hAnsi="Verdana" w:cs="Arial"/>
        </w:rPr>
        <w:t>et</w:t>
      </w:r>
      <w:proofErr w:type="gramEnd"/>
      <w:r w:rsidRPr="0051032B">
        <w:rPr>
          <w:rFonts w:ascii="Verdana" w:hAnsi="Verdana" w:cs="Arial"/>
        </w:rPr>
        <w:t xml:space="preserve"> conformément à leurs clauses,</w:t>
      </w:r>
    </w:p>
    <w:p w14:paraId="058174B8" w14:textId="77777777" w:rsidR="009B1CD0" w:rsidRPr="0051032B" w:rsidRDefault="009B1CD0" w:rsidP="0083205E">
      <w:pPr>
        <w:tabs>
          <w:tab w:val="left" w:pos="851"/>
        </w:tabs>
        <w:jc w:val="both"/>
        <w:rPr>
          <w:rFonts w:ascii="Verdana" w:hAnsi="Verdana" w:cs="Arial"/>
        </w:rPr>
      </w:pPr>
    </w:p>
    <w:p w14:paraId="52675FE7" w14:textId="77777777" w:rsidR="009B1CD0" w:rsidRPr="0051032B" w:rsidRDefault="007D7A65" w:rsidP="0083205E">
      <w:pPr>
        <w:tabs>
          <w:tab w:val="left" w:pos="851"/>
        </w:tabs>
        <w:ind w:left="851"/>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Le signataire</w:t>
      </w:r>
    </w:p>
    <w:p w14:paraId="62D70F6F" w14:textId="77777777" w:rsidR="009B1CD0" w:rsidRPr="0051032B" w:rsidRDefault="009B1CD0" w:rsidP="0083205E">
      <w:pPr>
        <w:tabs>
          <w:tab w:val="left" w:pos="851"/>
        </w:tabs>
        <w:jc w:val="both"/>
        <w:rPr>
          <w:rFonts w:ascii="Verdana" w:hAnsi="Verdana" w:cs="Arial"/>
        </w:rPr>
      </w:pPr>
    </w:p>
    <w:p w14:paraId="6F781274" w14:textId="77777777" w:rsidR="009B1CD0" w:rsidRPr="0051032B" w:rsidRDefault="007D7A65" w:rsidP="0083205E">
      <w:pPr>
        <w:tabs>
          <w:tab w:val="left" w:pos="851"/>
        </w:tabs>
        <w:spacing w:before="120"/>
        <w:ind w:left="1701"/>
        <w:jc w:val="both"/>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s’engage</w:t>
      </w:r>
      <w:proofErr w:type="gramEnd"/>
      <w:r w:rsidR="009B1CD0" w:rsidRPr="0051032B">
        <w:rPr>
          <w:rFonts w:ascii="Verdana" w:hAnsi="Verdana" w:cs="Arial"/>
        </w:rPr>
        <w:t>, sur la base de son offre et pour son propre compte ;</w:t>
      </w:r>
    </w:p>
    <w:p w14:paraId="6C68D304" w14:textId="77777777" w:rsidR="009B1CD0" w:rsidRPr="0051032B" w:rsidRDefault="009B1CD0" w:rsidP="00934503">
      <w:pPr>
        <w:pStyle w:val="En-tte"/>
        <w:tabs>
          <w:tab w:val="clear" w:pos="4536"/>
          <w:tab w:val="clear" w:pos="9072"/>
          <w:tab w:val="left" w:pos="851"/>
        </w:tabs>
        <w:jc w:val="both"/>
        <w:rPr>
          <w:rFonts w:ascii="Verdana" w:hAnsi="Verdana" w:cs="Arial"/>
        </w:rPr>
      </w:pPr>
      <w:r w:rsidRPr="0051032B">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74296E" w14:textId="77777777" w:rsidR="009B1CD0" w:rsidRPr="0051032B" w:rsidRDefault="009B1CD0" w:rsidP="00CD46CC">
      <w:pPr>
        <w:tabs>
          <w:tab w:val="left" w:pos="851"/>
        </w:tabs>
        <w:jc w:val="both"/>
        <w:rPr>
          <w:rFonts w:ascii="Verdana" w:hAnsi="Verdana" w:cs="Arial"/>
        </w:rPr>
      </w:pPr>
    </w:p>
    <w:p w14:paraId="5F6626DE" w14:textId="77777777" w:rsidR="009B1CD0" w:rsidRPr="0051032B" w:rsidRDefault="009B1CD0" w:rsidP="009B45B9">
      <w:pPr>
        <w:tabs>
          <w:tab w:val="left" w:pos="851"/>
        </w:tabs>
        <w:jc w:val="both"/>
        <w:rPr>
          <w:rFonts w:ascii="Verdana" w:hAnsi="Verdana" w:cs="Arial"/>
        </w:rPr>
      </w:pPr>
    </w:p>
    <w:p w14:paraId="6CEDFE8B" w14:textId="77777777" w:rsidR="009B1CD0" w:rsidRPr="0051032B" w:rsidRDefault="009B1CD0" w:rsidP="009B45B9">
      <w:pPr>
        <w:tabs>
          <w:tab w:val="left" w:pos="851"/>
        </w:tabs>
        <w:jc w:val="both"/>
        <w:rPr>
          <w:rFonts w:ascii="Verdana" w:hAnsi="Verdana" w:cs="Arial"/>
        </w:rPr>
      </w:pPr>
    </w:p>
    <w:p w14:paraId="014B09EB" w14:textId="77777777" w:rsidR="009B1CD0" w:rsidRPr="0051032B" w:rsidRDefault="007D7A65" w:rsidP="009B45B9">
      <w:pPr>
        <w:tabs>
          <w:tab w:val="left" w:pos="851"/>
        </w:tabs>
        <w:ind w:left="1701"/>
        <w:jc w:val="both"/>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engage</w:t>
      </w:r>
      <w:proofErr w:type="gramEnd"/>
      <w:r w:rsidR="009B1CD0" w:rsidRPr="0051032B">
        <w:rPr>
          <w:rFonts w:ascii="Verdana" w:hAnsi="Verdana" w:cs="Arial"/>
        </w:rPr>
        <w:t xml:space="preserve"> la société ……………………… sur la base de son offre ;</w:t>
      </w:r>
    </w:p>
    <w:p w14:paraId="36C833BE" w14:textId="77777777" w:rsidR="009B1CD0" w:rsidRPr="0051032B" w:rsidRDefault="009B1CD0" w:rsidP="009B45B9">
      <w:pPr>
        <w:pStyle w:val="En-tte"/>
        <w:tabs>
          <w:tab w:val="clear" w:pos="4536"/>
          <w:tab w:val="clear" w:pos="9072"/>
          <w:tab w:val="left" w:pos="851"/>
        </w:tabs>
        <w:jc w:val="both"/>
        <w:rPr>
          <w:rFonts w:ascii="Verdana" w:hAnsi="Verdana" w:cs="Arial"/>
        </w:rPr>
      </w:pPr>
      <w:r w:rsidRPr="0051032B">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975E2C8" w14:textId="77777777" w:rsidR="009B1CD0" w:rsidRPr="0051032B" w:rsidRDefault="009B1CD0" w:rsidP="009B45B9">
      <w:pPr>
        <w:tabs>
          <w:tab w:val="left" w:pos="851"/>
        </w:tabs>
        <w:jc w:val="both"/>
        <w:rPr>
          <w:rFonts w:ascii="Verdana" w:hAnsi="Verdana" w:cs="Arial"/>
        </w:rPr>
      </w:pPr>
    </w:p>
    <w:p w14:paraId="7A89E107" w14:textId="77777777" w:rsidR="009B1CD0" w:rsidRPr="0051032B" w:rsidRDefault="009B1CD0" w:rsidP="009B45B9">
      <w:pPr>
        <w:tabs>
          <w:tab w:val="left" w:pos="851"/>
        </w:tabs>
        <w:jc w:val="both"/>
        <w:rPr>
          <w:rFonts w:ascii="Verdana" w:hAnsi="Verdana" w:cs="Arial"/>
        </w:rPr>
      </w:pPr>
    </w:p>
    <w:p w14:paraId="168AC999" w14:textId="77777777" w:rsidR="009B1CD0" w:rsidRPr="0051032B" w:rsidRDefault="009B1CD0" w:rsidP="009B45B9">
      <w:pPr>
        <w:tabs>
          <w:tab w:val="left" w:pos="851"/>
        </w:tabs>
        <w:jc w:val="both"/>
        <w:rPr>
          <w:rFonts w:ascii="Verdana" w:hAnsi="Verdana" w:cs="Arial"/>
        </w:rPr>
      </w:pPr>
    </w:p>
    <w:p w14:paraId="6564B664" w14:textId="77777777" w:rsidR="009B1CD0" w:rsidRPr="0051032B" w:rsidRDefault="007D7A65" w:rsidP="009B45B9">
      <w:pPr>
        <w:pStyle w:val="fcase1ertab"/>
        <w:tabs>
          <w:tab w:val="left" w:pos="851"/>
        </w:tabs>
        <w:spacing w:before="120"/>
        <w:ind w:left="851" w:firstLine="0"/>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L’ensemble des membres du groupement s’engagent, sur la base de l’offre du groupement ;</w:t>
      </w:r>
    </w:p>
    <w:p w14:paraId="63B602ED" w14:textId="77777777" w:rsidR="009B1CD0" w:rsidRPr="0051032B" w:rsidRDefault="009B1CD0" w:rsidP="009B45B9">
      <w:pPr>
        <w:tabs>
          <w:tab w:val="left" w:pos="851"/>
        </w:tabs>
        <w:jc w:val="both"/>
        <w:rPr>
          <w:rFonts w:ascii="Verdana" w:hAnsi="Verdana" w:cs="Arial"/>
        </w:rPr>
      </w:pPr>
      <w:r w:rsidRPr="0051032B">
        <w:rPr>
          <w:rFonts w:ascii="Verdana" w:hAnsi="Verdana"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1032B">
        <w:rPr>
          <w:rFonts w:ascii="Verdana" w:hAnsi="Verdana" w:cs="Arial"/>
          <w:i/>
          <w:iCs/>
          <w:sz w:val="18"/>
          <w:szCs w:val="18"/>
        </w:rPr>
        <w:t>]</w:t>
      </w:r>
    </w:p>
    <w:p w14:paraId="589B2DD1" w14:textId="77777777" w:rsidR="009B1CD0" w:rsidRPr="0051032B" w:rsidRDefault="009B1CD0" w:rsidP="009B45B9">
      <w:pPr>
        <w:pStyle w:val="fcase1ertab"/>
        <w:tabs>
          <w:tab w:val="left" w:pos="851"/>
        </w:tabs>
        <w:ind w:left="0" w:firstLine="0"/>
        <w:rPr>
          <w:rFonts w:ascii="Verdana" w:hAnsi="Verdana" w:cs="Arial"/>
        </w:rPr>
      </w:pPr>
    </w:p>
    <w:p w14:paraId="54397E18" w14:textId="77777777" w:rsidR="009B1CD0" w:rsidRPr="0051032B" w:rsidRDefault="009B1CD0" w:rsidP="009B45B9">
      <w:pPr>
        <w:pStyle w:val="fcase1ertab"/>
        <w:tabs>
          <w:tab w:val="left" w:pos="851"/>
        </w:tabs>
        <w:ind w:left="0" w:firstLine="0"/>
        <w:rPr>
          <w:rFonts w:ascii="Verdana" w:hAnsi="Verdana" w:cs="Arial"/>
        </w:rPr>
      </w:pPr>
    </w:p>
    <w:p w14:paraId="3CA75063" w14:textId="77777777" w:rsidR="009B1CD0" w:rsidRPr="0051032B" w:rsidRDefault="009B1CD0" w:rsidP="009B45B9">
      <w:pPr>
        <w:pStyle w:val="fcase1ertab"/>
        <w:tabs>
          <w:tab w:val="left" w:pos="851"/>
        </w:tabs>
        <w:ind w:left="0" w:firstLine="0"/>
        <w:rPr>
          <w:rFonts w:ascii="Verdana" w:hAnsi="Verdana" w:cs="Arial"/>
        </w:rPr>
      </w:pPr>
    </w:p>
    <w:p w14:paraId="79C3AE7E" w14:textId="77777777" w:rsidR="009B1CD0" w:rsidRPr="0051032B" w:rsidRDefault="009B1CD0" w:rsidP="009B45B9">
      <w:pPr>
        <w:pStyle w:val="fcase1ertab"/>
        <w:tabs>
          <w:tab w:val="left" w:pos="851"/>
        </w:tabs>
        <w:ind w:left="0" w:firstLine="0"/>
        <w:rPr>
          <w:rFonts w:ascii="Verdana" w:hAnsi="Verdana"/>
        </w:rPr>
      </w:pPr>
      <w:proofErr w:type="gramStart"/>
      <w:r w:rsidRPr="0051032B">
        <w:rPr>
          <w:rFonts w:ascii="Verdana" w:hAnsi="Verdana" w:cs="Arial"/>
        </w:rPr>
        <w:t>à</w:t>
      </w:r>
      <w:proofErr w:type="gramEnd"/>
      <w:r w:rsidRPr="0051032B">
        <w:rPr>
          <w:rFonts w:ascii="Verdana" w:hAnsi="Verdana" w:cs="Arial"/>
        </w:rPr>
        <w:t xml:space="preserve"> livrer les fournitures demandées ou à exécuter les prestations demandées :</w:t>
      </w:r>
    </w:p>
    <w:p w14:paraId="630A1161" w14:textId="77777777" w:rsidR="009B1CD0" w:rsidRPr="0051032B" w:rsidRDefault="007D7A65" w:rsidP="009B45B9">
      <w:pPr>
        <w:pStyle w:val="fcase1ertab"/>
        <w:tabs>
          <w:tab w:val="clear" w:pos="426"/>
          <w:tab w:val="left" w:pos="851"/>
        </w:tabs>
        <w:spacing w:before="120"/>
        <w:ind w:left="0" w:firstLine="851"/>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aux</w:t>
      </w:r>
      <w:proofErr w:type="gramEnd"/>
      <w:r w:rsidR="009B1CD0" w:rsidRPr="0051032B">
        <w:rPr>
          <w:rFonts w:ascii="Verdana" w:hAnsi="Verdana" w:cs="Arial"/>
        </w:rPr>
        <w:t xml:space="preserve"> prix indiqués ci-dessous ;</w:t>
      </w:r>
    </w:p>
    <w:p w14:paraId="1449AEF3" w14:textId="77777777" w:rsidR="009B1CD0" w:rsidRPr="0051032B" w:rsidRDefault="007D7A65" w:rsidP="009B45B9">
      <w:pPr>
        <w:tabs>
          <w:tab w:val="left" w:pos="426"/>
          <w:tab w:val="left" w:pos="851"/>
        </w:tabs>
        <w:spacing w:before="120"/>
        <w:ind w:left="1701"/>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009B1CD0" w:rsidRPr="0051032B">
        <w:rPr>
          <w:rFonts w:ascii="Verdana" w:hAnsi="Verdana"/>
        </w:rPr>
        <w:t xml:space="preserve"> Taux de la TVA : </w:t>
      </w:r>
    </w:p>
    <w:p w14:paraId="69C96BA7" w14:textId="77777777" w:rsidR="009B1CD0" w:rsidRPr="0051032B" w:rsidRDefault="007D7A65" w:rsidP="009B45B9">
      <w:pPr>
        <w:tabs>
          <w:tab w:val="left" w:pos="426"/>
          <w:tab w:val="left" w:pos="851"/>
        </w:tabs>
        <w:spacing w:before="240"/>
        <w:ind w:left="1701"/>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009B1CD0" w:rsidRPr="0051032B">
        <w:rPr>
          <w:rFonts w:ascii="Verdana" w:hAnsi="Verdana"/>
        </w:rPr>
        <w:t xml:space="preserve"> Montant hors taxes</w:t>
      </w:r>
      <w:r w:rsidR="009B1CD0" w:rsidRPr="0051032B">
        <w:rPr>
          <w:rStyle w:val="Caractresdenotedebasdepage"/>
          <w:rFonts w:ascii="Verdana" w:hAnsi="Verdana"/>
        </w:rPr>
        <w:footnoteReference w:id="1"/>
      </w:r>
      <w:r w:rsidR="009B1CD0" w:rsidRPr="0051032B">
        <w:rPr>
          <w:rStyle w:val="Caractresdenotedebasdepage"/>
          <w:rFonts w:ascii="Verdana" w:hAnsi="Verdana"/>
        </w:rPr>
        <w:t> </w:t>
      </w:r>
      <w:r w:rsidR="009B1CD0" w:rsidRPr="0051032B">
        <w:rPr>
          <w:rFonts w:ascii="Verdana" w:hAnsi="Verdana"/>
        </w:rPr>
        <w:t>:</w:t>
      </w:r>
    </w:p>
    <w:p w14:paraId="6F33DB87" w14:textId="77777777" w:rsidR="009B1CD0" w:rsidRPr="0051032B" w:rsidRDefault="009B1CD0" w:rsidP="009B45B9">
      <w:pPr>
        <w:tabs>
          <w:tab w:val="left" w:pos="426"/>
          <w:tab w:val="left" w:pos="851"/>
        </w:tabs>
        <w:spacing w:before="120"/>
        <w:jc w:val="both"/>
        <w:rPr>
          <w:rFonts w:ascii="Verdana" w:hAnsi="Verdana" w:cs="Arial"/>
        </w:rPr>
      </w:pPr>
      <w:r w:rsidRPr="0051032B">
        <w:rPr>
          <w:rFonts w:ascii="Verdana" w:hAnsi="Verdana"/>
        </w:rPr>
        <w:t xml:space="preserve">Montant </w:t>
      </w:r>
      <w:r w:rsidRPr="0051032B">
        <w:rPr>
          <w:rFonts w:ascii="Verdana" w:hAnsi="Verdana" w:cs="Arial"/>
        </w:rPr>
        <w:t>hors taxes arrêté en chiffres à : ……………………………………………………………………………….</w:t>
      </w:r>
    </w:p>
    <w:p w14:paraId="3379BF88" w14:textId="77777777" w:rsidR="009B1CD0" w:rsidRPr="0051032B" w:rsidRDefault="009B1CD0" w:rsidP="009B45B9">
      <w:pPr>
        <w:pStyle w:val="fcase1ertab"/>
        <w:tabs>
          <w:tab w:val="left" w:pos="851"/>
        </w:tabs>
        <w:spacing w:before="120"/>
        <w:ind w:left="0" w:firstLine="0"/>
        <w:rPr>
          <w:rFonts w:ascii="Verdana" w:hAnsi="Verdana"/>
        </w:rPr>
      </w:pPr>
      <w:r w:rsidRPr="0051032B">
        <w:rPr>
          <w:rFonts w:ascii="Verdana" w:hAnsi="Verdana" w:cs="Arial"/>
        </w:rPr>
        <w:t>Montant hors taxes arrêté en lettres à : ………………………………………………………...................................</w:t>
      </w:r>
    </w:p>
    <w:p w14:paraId="60B5970D" w14:textId="77777777" w:rsidR="009B1CD0" w:rsidRPr="0051032B" w:rsidRDefault="007D7A65" w:rsidP="009B45B9">
      <w:pPr>
        <w:tabs>
          <w:tab w:val="left" w:pos="426"/>
          <w:tab w:val="left" w:pos="709"/>
          <w:tab w:val="left" w:pos="851"/>
        </w:tabs>
        <w:spacing w:before="240"/>
        <w:ind w:left="1701"/>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009B1CD0" w:rsidRPr="0051032B">
        <w:rPr>
          <w:rFonts w:ascii="Verdana" w:hAnsi="Verdana"/>
        </w:rPr>
        <w:t xml:space="preserve"> Montant TTC</w:t>
      </w:r>
      <w:r w:rsidR="009B1CD0" w:rsidRPr="0051032B">
        <w:rPr>
          <w:rStyle w:val="Caractresdenotedebasdepage"/>
          <w:rFonts w:ascii="Verdana" w:hAnsi="Verdana"/>
        </w:rPr>
        <w:footnoteReference w:customMarkFollows="1" w:id="2"/>
        <w:t>4 </w:t>
      </w:r>
      <w:r w:rsidR="009B1CD0" w:rsidRPr="0051032B">
        <w:rPr>
          <w:rFonts w:ascii="Verdana" w:hAnsi="Verdana"/>
        </w:rPr>
        <w:t>:</w:t>
      </w:r>
    </w:p>
    <w:p w14:paraId="3170B4FA" w14:textId="77777777" w:rsidR="009B1CD0" w:rsidRPr="0051032B" w:rsidRDefault="009B1CD0" w:rsidP="009B45B9">
      <w:pPr>
        <w:pStyle w:val="fcase1ertab"/>
        <w:tabs>
          <w:tab w:val="left" w:pos="851"/>
        </w:tabs>
        <w:spacing w:before="120"/>
        <w:ind w:left="0" w:firstLine="0"/>
        <w:rPr>
          <w:rFonts w:ascii="Verdana" w:hAnsi="Verdana" w:cs="Arial"/>
        </w:rPr>
      </w:pPr>
      <w:r w:rsidRPr="0051032B">
        <w:rPr>
          <w:rFonts w:ascii="Verdana" w:hAnsi="Verdana" w:cs="Arial"/>
        </w:rPr>
        <w:t>Montant TTC arrêté en chiffres à : ………………………………………………………….......................................</w:t>
      </w:r>
    </w:p>
    <w:p w14:paraId="4BDB99D6" w14:textId="77777777" w:rsidR="009B1CD0" w:rsidRPr="0051032B" w:rsidRDefault="009B1CD0" w:rsidP="009B45B9">
      <w:pPr>
        <w:pStyle w:val="fcase1ertab"/>
        <w:tabs>
          <w:tab w:val="left" w:pos="851"/>
        </w:tabs>
        <w:spacing w:before="120"/>
        <w:ind w:left="0" w:firstLine="0"/>
        <w:rPr>
          <w:rFonts w:ascii="Verdana" w:hAnsi="Verdana" w:cs="Arial"/>
          <w:u w:val="single"/>
        </w:rPr>
      </w:pPr>
      <w:r w:rsidRPr="0051032B">
        <w:rPr>
          <w:rFonts w:ascii="Verdana" w:hAnsi="Verdana" w:cs="Arial"/>
        </w:rPr>
        <w:t>Montant TTC arrêté en lettres à : ………………………………………………………………………………………..</w:t>
      </w:r>
    </w:p>
    <w:p w14:paraId="42A9775D" w14:textId="77777777" w:rsidR="009B1CD0" w:rsidRPr="0051032B" w:rsidRDefault="009B1CD0" w:rsidP="009B45B9">
      <w:pPr>
        <w:pStyle w:val="fcase1ertab"/>
        <w:tabs>
          <w:tab w:val="left" w:pos="851"/>
        </w:tabs>
        <w:spacing w:before="120"/>
        <w:ind w:left="0" w:firstLine="0"/>
        <w:rPr>
          <w:rFonts w:ascii="Verdana" w:hAnsi="Verdana"/>
        </w:rPr>
      </w:pPr>
      <w:r w:rsidRPr="0051032B">
        <w:rPr>
          <w:rFonts w:ascii="Verdana" w:hAnsi="Verdana" w:cs="Arial"/>
          <w:u w:val="single"/>
        </w:rPr>
        <w:t>OU</w:t>
      </w:r>
    </w:p>
    <w:p w14:paraId="7A5515B4" w14:textId="77777777" w:rsidR="009B1CD0" w:rsidRPr="0051032B" w:rsidRDefault="006F277E" w:rsidP="009B45B9">
      <w:pPr>
        <w:pStyle w:val="fcase1ertab"/>
        <w:tabs>
          <w:tab w:val="clear" w:pos="426"/>
          <w:tab w:val="left" w:pos="851"/>
        </w:tabs>
        <w:spacing w:before="120"/>
        <w:ind w:firstLine="142"/>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9015EC">
        <w:rPr>
          <w:rFonts w:ascii="Verdana" w:hAnsi="Verdana"/>
        </w:rPr>
      </w:r>
      <w:r w:rsidR="009015EC">
        <w:rPr>
          <w:rFonts w:ascii="Verdana" w:hAnsi="Verdana"/>
        </w:rPr>
        <w:fldChar w:fldCharType="separate"/>
      </w:r>
      <w:r>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aux</w:t>
      </w:r>
      <w:proofErr w:type="gramEnd"/>
      <w:r w:rsidR="009B1CD0" w:rsidRPr="0051032B">
        <w:rPr>
          <w:rFonts w:ascii="Verdana" w:hAnsi="Verdana" w:cs="Arial"/>
        </w:rPr>
        <w:t xml:space="preserve"> prix indiqués dans l’annexe financière jointe au présent document.</w:t>
      </w:r>
    </w:p>
    <w:p w14:paraId="2D2EA250" w14:textId="77777777" w:rsidR="009B1CD0" w:rsidRPr="0051032B" w:rsidRDefault="009B1CD0" w:rsidP="009B45B9">
      <w:pPr>
        <w:tabs>
          <w:tab w:val="left" w:pos="851"/>
          <w:tab w:val="left" w:pos="6237"/>
        </w:tabs>
        <w:rPr>
          <w:rFonts w:ascii="Verdana" w:hAnsi="Verdana" w:cs="Arial"/>
          <w:b/>
          <w:iCs/>
          <w:sz w:val="22"/>
          <w:szCs w:val="22"/>
        </w:rPr>
      </w:pPr>
      <w:r w:rsidRPr="0051032B">
        <w:rPr>
          <w:rFonts w:ascii="Verdana" w:hAnsi="Verdana" w:cs="Arial"/>
          <w:b/>
          <w:sz w:val="22"/>
          <w:szCs w:val="22"/>
        </w:rPr>
        <w:lastRenderedPageBreak/>
        <w:t xml:space="preserve">B2 </w:t>
      </w:r>
      <w:r w:rsidR="0021797C" w:rsidRPr="0051032B">
        <w:rPr>
          <w:rFonts w:ascii="Verdana" w:hAnsi="Verdana" w:cs="Arial"/>
          <w:b/>
          <w:sz w:val="22"/>
          <w:szCs w:val="22"/>
        </w:rPr>
        <w:t>–</w:t>
      </w:r>
      <w:r w:rsidRPr="0051032B">
        <w:rPr>
          <w:rFonts w:ascii="Verdana" w:hAnsi="Verdana" w:cs="Arial"/>
          <w:b/>
          <w:sz w:val="22"/>
          <w:szCs w:val="22"/>
        </w:rPr>
        <w:t xml:space="preserve"> </w:t>
      </w:r>
      <w:r w:rsidR="0021797C" w:rsidRPr="0051032B">
        <w:rPr>
          <w:rFonts w:ascii="Verdana" w:hAnsi="Verdana" w:cs="Arial"/>
          <w:b/>
          <w:sz w:val="22"/>
          <w:szCs w:val="22"/>
        </w:rPr>
        <w:t>Nature du groupement et</w:t>
      </w:r>
      <w:r w:rsidR="00036500" w:rsidRPr="0051032B">
        <w:rPr>
          <w:rFonts w:ascii="Verdana" w:hAnsi="Verdana" w:cs="Arial"/>
          <w:b/>
          <w:sz w:val="22"/>
          <w:szCs w:val="22"/>
        </w:rPr>
        <w:t>,</w:t>
      </w:r>
      <w:r w:rsidR="0021797C" w:rsidRPr="0051032B">
        <w:rPr>
          <w:rFonts w:ascii="Verdana" w:hAnsi="Verdana" w:cs="Arial"/>
          <w:b/>
          <w:sz w:val="22"/>
          <w:szCs w:val="22"/>
        </w:rPr>
        <w:t xml:space="preserve"> </w:t>
      </w:r>
      <w:r w:rsidR="00036500" w:rsidRPr="0051032B">
        <w:rPr>
          <w:rFonts w:ascii="Verdana" w:hAnsi="Verdana" w:cs="Arial"/>
          <w:b/>
          <w:sz w:val="22"/>
          <w:szCs w:val="22"/>
        </w:rPr>
        <w:t>en cas de groupement conjoint,</w:t>
      </w:r>
      <w:r w:rsidR="00036500" w:rsidRPr="0051032B" w:rsidDel="0021797C">
        <w:rPr>
          <w:rFonts w:ascii="Verdana" w:hAnsi="Verdana" w:cs="Arial"/>
          <w:b/>
          <w:sz w:val="22"/>
          <w:szCs w:val="22"/>
        </w:rPr>
        <w:t xml:space="preserve"> </w:t>
      </w:r>
      <w:r w:rsidR="0021797C" w:rsidRPr="0051032B">
        <w:rPr>
          <w:rFonts w:ascii="Verdana" w:hAnsi="Verdana" w:cs="Arial"/>
          <w:b/>
          <w:sz w:val="22"/>
          <w:szCs w:val="22"/>
        </w:rPr>
        <w:t>r</w:t>
      </w:r>
      <w:r w:rsidRPr="0051032B">
        <w:rPr>
          <w:rFonts w:ascii="Verdana" w:hAnsi="Verdana" w:cs="Arial"/>
          <w:b/>
          <w:sz w:val="22"/>
          <w:szCs w:val="22"/>
        </w:rPr>
        <w:t>épartition des prestations</w:t>
      </w:r>
      <w:r w:rsidRPr="0051032B">
        <w:rPr>
          <w:rFonts w:ascii="Verdana" w:hAnsi="Verdana" w:cs="Arial"/>
          <w:b/>
          <w:iCs/>
          <w:sz w:val="22"/>
          <w:szCs w:val="22"/>
        </w:rPr>
        <w:t> :</w:t>
      </w:r>
    </w:p>
    <w:p w14:paraId="71159DB8" w14:textId="77777777" w:rsidR="00354C04" w:rsidRPr="0051032B" w:rsidRDefault="00354C04" w:rsidP="009B45B9">
      <w:pPr>
        <w:pStyle w:val="fcase1ertab"/>
        <w:tabs>
          <w:tab w:val="left" w:pos="851"/>
        </w:tabs>
        <w:rPr>
          <w:rFonts w:ascii="Verdana" w:hAnsi="Verdana" w:cs="Arial"/>
        </w:rPr>
      </w:pPr>
      <w:r w:rsidRPr="0051032B">
        <w:rPr>
          <w:rFonts w:ascii="Verdana" w:hAnsi="Verdana" w:cs="Arial"/>
          <w:i/>
          <w:iCs/>
          <w:sz w:val="18"/>
          <w:szCs w:val="18"/>
        </w:rPr>
        <w:t>(</w:t>
      </w:r>
      <w:proofErr w:type="gramStart"/>
      <w:r w:rsidRPr="0051032B">
        <w:rPr>
          <w:rFonts w:ascii="Verdana" w:hAnsi="Verdana" w:cs="Arial"/>
          <w:i/>
          <w:iCs/>
          <w:sz w:val="18"/>
          <w:szCs w:val="18"/>
        </w:rPr>
        <w:t>en</w:t>
      </w:r>
      <w:proofErr w:type="gramEnd"/>
      <w:r w:rsidRPr="0051032B">
        <w:rPr>
          <w:rFonts w:ascii="Verdana" w:hAnsi="Verdana" w:cs="Arial"/>
          <w:i/>
          <w:iCs/>
          <w:sz w:val="18"/>
          <w:szCs w:val="18"/>
        </w:rPr>
        <w:t xml:space="preserve"> cas de groupement d’opérateurs économiques.)</w:t>
      </w:r>
    </w:p>
    <w:p w14:paraId="655080B2" w14:textId="77777777" w:rsidR="00036500" w:rsidRPr="0051032B" w:rsidRDefault="00036500" w:rsidP="009B45B9">
      <w:pPr>
        <w:tabs>
          <w:tab w:val="left" w:pos="851"/>
          <w:tab w:val="left" w:pos="6237"/>
        </w:tabs>
        <w:rPr>
          <w:rFonts w:ascii="Verdana" w:hAnsi="Verdana" w:cs="Arial"/>
          <w:i/>
          <w:iCs/>
          <w:sz w:val="18"/>
          <w:szCs w:val="18"/>
        </w:rPr>
      </w:pPr>
    </w:p>
    <w:p w14:paraId="5C661962" w14:textId="77777777" w:rsidR="0021797C" w:rsidRPr="0051032B" w:rsidRDefault="0021797C" w:rsidP="009B45B9">
      <w:pPr>
        <w:pStyle w:val="fcase1ertab"/>
        <w:tabs>
          <w:tab w:val="left" w:pos="851"/>
        </w:tabs>
        <w:ind w:left="0" w:firstLine="0"/>
        <w:rPr>
          <w:rFonts w:ascii="Verdana" w:hAnsi="Verdana" w:cs="Arial"/>
        </w:rPr>
      </w:pPr>
      <w:r w:rsidRPr="0051032B">
        <w:rPr>
          <w:rFonts w:ascii="Verdana" w:hAnsi="Verdana" w:cs="Arial"/>
        </w:rPr>
        <w:t xml:space="preserve">Pour l’exécution du marché ou de l’accord-cadre, le groupement </w:t>
      </w:r>
      <w:r w:rsidR="00036500" w:rsidRPr="0051032B">
        <w:rPr>
          <w:rFonts w:ascii="Verdana" w:hAnsi="Verdana" w:cs="Arial"/>
        </w:rPr>
        <w:t>d’opérateurs économiques est</w:t>
      </w:r>
      <w:r w:rsidRPr="0051032B">
        <w:rPr>
          <w:rFonts w:ascii="Verdana" w:hAnsi="Verdana" w:cs="Arial"/>
        </w:rPr>
        <w:t> :</w:t>
      </w:r>
    </w:p>
    <w:p w14:paraId="53E8B3F2" w14:textId="77777777" w:rsidR="00036500" w:rsidRPr="0051032B" w:rsidRDefault="00036500" w:rsidP="009B45B9">
      <w:pPr>
        <w:pStyle w:val="fcase1ertab"/>
        <w:tabs>
          <w:tab w:val="left" w:pos="851"/>
        </w:tabs>
        <w:rPr>
          <w:rFonts w:ascii="Verdana" w:hAnsi="Verdana" w:cs="Arial"/>
        </w:rPr>
      </w:pPr>
      <w:r w:rsidRPr="0051032B">
        <w:rPr>
          <w:rFonts w:ascii="Verdana" w:hAnsi="Verdana" w:cs="Arial"/>
          <w:i/>
          <w:iCs/>
          <w:sz w:val="18"/>
          <w:szCs w:val="18"/>
        </w:rPr>
        <w:t>(Cocher la case correspondante.)</w:t>
      </w:r>
    </w:p>
    <w:p w14:paraId="214C219C" w14:textId="77777777" w:rsidR="00354C04" w:rsidRPr="0051032B" w:rsidRDefault="00354C04" w:rsidP="009B45B9">
      <w:pPr>
        <w:pStyle w:val="fcase1ertab"/>
        <w:tabs>
          <w:tab w:val="clear" w:pos="426"/>
          <w:tab w:val="left" w:pos="851"/>
        </w:tabs>
        <w:spacing w:before="120"/>
        <w:ind w:left="0" w:firstLine="851"/>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proofErr w:type="gramStart"/>
      <w:r w:rsidRPr="0051032B">
        <w:rPr>
          <w:rFonts w:ascii="Verdana" w:hAnsi="Verdana" w:cs="Arial"/>
        </w:rPr>
        <w:t>conjoint</w:t>
      </w:r>
      <w:proofErr w:type="gramEnd"/>
      <w:r w:rsidRPr="0051032B">
        <w:rPr>
          <w:rFonts w:ascii="Verdana" w:hAnsi="Verdana" w:cs="Arial"/>
        </w:rPr>
        <w:tab/>
      </w:r>
      <w:r w:rsidRPr="0051032B">
        <w:rPr>
          <w:rFonts w:ascii="Verdana" w:hAnsi="Verdana" w:cs="Arial"/>
        </w:rPr>
        <w:tab/>
        <w:t>OU</w:t>
      </w:r>
      <w:r w:rsidRPr="0051032B">
        <w:rPr>
          <w:rFonts w:ascii="Verdana" w:hAnsi="Verdana" w:cs="Arial"/>
        </w:rPr>
        <w:tab/>
      </w:r>
      <w:r w:rsidRPr="0051032B">
        <w:rPr>
          <w:rFonts w:ascii="Verdana" w:hAnsi="Verdana" w:cs="Arial"/>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Pr="0051032B">
        <w:rPr>
          <w:rFonts w:ascii="Verdana" w:hAnsi="Verdana" w:cs="Arial"/>
          <w:iCs/>
        </w:rPr>
        <w:t xml:space="preserve"> </w:t>
      </w:r>
      <w:r w:rsidRPr="0051032B">
        <w:rPr>
          <w:rFonts w:ascii="Verdana" w:hAnsi="Verdana" w:cs="Arial"/>
        </w:rPr>
        <w:t>solidaire</w:t>
      </w:r>
    </w:p>
    <w:p w14:paraId="00B21739" w14:textId="77777777" w:rsidR="009B1CD0" w:rsidRPr="0051032B" w:rsidRDefault="009B1CD0" w:rsidP="006C4338">
      <w:pPr>
        <w:tabs>
          <w:tab w:val="left" w:pos="851"/>
        </w:tabs>
        <w:spacing w:before="120"/>
        <w:jc w:val="both"/>
        <w:rPr>
          <w:rFonts w:ascii="Verdana" w:hAnsi="Verdana" w:cs="Arial"/>
          <w:b/>
          <w:bCs/>
        </w:rPr>
      </w:pPr>
      <w:r w:rsidRPr="0051032B">
        <w:rPr>
          <w:rFonts w:ascii="Verdana" w:hAnsi="Verdana"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51032B" w14:paraId="651231F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B318600" w14:textId="77777777" w:rsidR="009B1CD0" w:rsidRPr="0051032B" w:rsidRDefault="009B1CD0" w:rsidP="006F3DF9">
            <w:pPr>
              <w:tabs>
                <w:tab w:val="left" w:pos="851"/>
              </w:tabs>
              <w:jc w:val="center"/>
              <w:rPr>
                <w:rFonts w:ascii="Verdana" w:hAnsi="Verdana" w:cs="Arial"/>
                <w:b/>
              </w:rPr>
            </w:pPr>
            <w:r w:rsidRPr="0051032B">
              <w:rPr>
                <w:rFonts w:ascii="Verdana" w:hAnsi="Verdana" w:cs="Arial"/>
                <w:b/>
              </w:rPr>
              <w:t xml:space="preserve">Désignation des membres </w:t>
            </w:r>
          </w:p>
          <w:p w14:paraId="45EE92DB" w14:textId="77777777" w:rsidR="009B1CD0" w:rsidRPr="0051032B" w:rsidRDefault="009B1CD0" w:rsidP="005846FB">
            <w:pPr>
              <w:tabs>
                <w:tab w:val="left" w:pos="851"/>
              </w:tabs>
              <w:jc w:val="center"/>
              <w:rPr>
                <w:rFonts w:ascii="Verdana" w:hAnsi="Verdana"/>
                <w:b/>
              </w:rPr>
            </w:pPr>
            <w:r w:rsidRPr="0051032B">
              <w:rPr>
                <w:rFonts w:ascii="Verdana" w:hAnsi="Verdana"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84AD3A" w14:textId="77777777" w:rsidR="009B1CD0" w:rsidRPr="0051032B" w:rsidRDefault="009B1CD0" w:rsidP="005846FB">
            <w:pPr>
              <w:pStyle w:val="Titre5"/>
              <w:tabs>
                <w:tab w:val="left" w:pos="851"/>
              </w:tabs>
              <w:ind w:left="0" w:hanging="1008"/>
              <w:jc w:val="center"/>
              <w:rPr>
                <w:rFonts w:ascii="Verdana" w:hAnsi="Verdana"/>
                <w:b/>
                <w:i w:val="0"/>
                <w:sz w:val="20"/>
              </w:rPr>
            </w:pPr>
            <w:r w:rsidRPr="0051032B">
              <w:rPr>
                <w:rFonts w:ascii="Verdana" w:hAnsi="Verdana"/>
                <w:b/>
                <w:i w:val="0"/>
                <w:sz w:val="20"/>
              </w:rPr>
              <w:t>Prestations exécutées par les membres</w:t>
            </w:r>
          </w:p>
          <w:p w14:paraId="38F689D3" w14:textId="77777777" w:rsidR="009B1CD0" w:rsidRPr="0051032B" w:rsidRDefault="009B1CD0" w:rsidP="005846FB">
            <w:pPr>
              <w:pStyle w:val="Titre5"/>
              <w:tabs>
                <w:tab w:val="left" w:pos="851"/>
              </w:tabs>
              <w:ind w:left="0" w:hanging="1008"/>
              <w:jc w:val="center"/>
              <w:rPr>
                <w:rFonts w:ascii="Verdana" w:hAnsi="Verdana"/>
                <w:b/>
              </w:rPr>
            </w:pPr>
            <w:proofErr w:type="gramStart"/>
            <w:r w:rsidRPr="0051032B">
              <w:rPr>
                <w:rFonts w:ascii="Verdana" w:hAnsi="Verdana"/>
                <w:b/>
                <w:i w:val="0"/>
                <w:sz w:val="20"/>
              </w:rPr>
              <w:t>du</w:t>
            </w:r>
            <w:proofErr w:type="gramEnd"/>
            <w:r w:rsidRPr="0051032B">
              <w:rPr>
                <w:rFonts w:ascii="Verdana" w:hAnsi="Verdana"/>
                <w:b/>
                <w:i w:val="0"/>
                <w:sz w:val="20"/>
              </w:rPr>
              <w:t xml:space="preserve"> groupement conjoint</w:t>
            </w:r>
          </w:p>
        </w:tc>
      </w:tr>
      <w:tr w:rsidR="009B1CD0" w:rsidRPr="0051032B" w14:paraId="10872B1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613305E" w14:textId="77777777" w:rsidR="009B1CD0" w:rsidRPr="0051032B" w:rsidRDefault="009B1CD0" w:rsidP="009B45B9">
            <w:pPr>
              <w:tabs>
                <w:tab w:val="left" w:pos="851"/>
              </w:tabs>
              <w:snapToGrid w:val="0"/>
              <w:jc w:val="center"/>
              <w:rPr>
                <w:rFonts w:ascii="Verdana" w:hAnsi="Verdana"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93327A5" w14:textId="77777777" w:rsidR="009B1CD0" w:rsidRPr="0051032B" w:rsidRDefault="009B1CD0" w:rsidP="009B45B9">
            <w:pPr>
              <w:tabs>
                <w:tab w:val="left" w:pos="851"/>
              </w:tabs>
              <w:jc w:val="center"/>
              <w:rPr>
                <w:rFonts w:ascii="Verdana" w:hAnsi="Verdana" w:cs="Arial"/>
                <w:b/>
              </w:rPr>
            </w:pPr>
            <w:r w:rsidRPr="0051032B">
              <w:rPr>
                <w:rFonts w:ascii="Verdana" w:hAnsi="Verdana"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849FD6" w14:textId="77777777" w:rsidR="009B1CD0" w:rsidRPr="0051032B" w:rsidRDefault="009B1CD0" w:rsidP="009B45B9">
            <w:pPr>
              <w:tabs>
                <w:tab w:val="left" w:pos="851"/>
              </w:tabs>
              <w:jc w:val="center"/>
              <w:rPr>
                <w:rFonts w:ascii="Verdana" w:hAnsi="Verdana" w:cs="Arial"/>
                <w:b/>
              </w:rPr>
            </w:pPr>
            <w:r w:rsidRPr="0051032B">
              <w:rPr>
                <w:rFonts w:ascii="Verdana" w:hAnsi="Verdana" w:cs="Arial"/>
                <w:b/>
              </w:rPr>
              <w:t xml:space="preserve">Montant HT </w:t>
            </w:r>
          </w:p>
          <w:p w14:paraId="3CF4A5BD" w14:textId="77777777" w:rsidR="009B1CD0" w:rsidRPr="0051032B" w:rsidRDefault="009B1CD0" w:rsidP="009B45B9">
            <w:pPr>
              <w:tabs>
                <w:tab w:val="left" w:pos="851"/>
              </w:tabs>
              <w:jc w:val="center"/>
              <w:rPr>
                <w:rFonts w:ascii="Verdana" w:hAnsi="Verdana" w:cs="Arial"/>
              </w:rPr>
            </w:pPr>
            <w:r w:rsidRPr="0051032B">
              <w:rPr>
                <w:rFonts w:ascii="Verdana" w:hAnsi="Verdana" w:cs="Arial"/>
                <w:b/>
              </w:rPr>
              <w:t>de la prestation</w:t>
            </w:r>
          </w:p>
        </w:tc>
      </w:tr>
      <w:tr w:rsidR="009B1CD0" w:rsidRPr="0051032B" w14:paraId="1B3A29FD" w14:textId="77777777" w:rsidTr="00CF02E4">
        <w:trPr>
          <w:trHeight w:val="907"/>
        </w:trPr>
        <w:tc>
          <w:tcPr>
            <w:tcW w:w="4503" w:type="dxa"/>
            <w:tcBorders>
              <w:top w:val="single" w:sz="4" w:space="0" w:color="000000"/>
              <w:left w:val="single" w:sz="4" w:space="0" w:color="000000"/>
            </w:tcBorders>
            <w:shd w:val="clear" w:color="auto" w:fill="CCFFFF"/>
          </w:tcPr>
          <w:p w14:paraId="2C8BD1C4" w14:textId="77777777" w:rsidR="009B1CD0" w:rsidRPr="0051032B" w:rsidRDefault="009B1CD0" w:rsidP="006C4338">
            <w:pPr>
              <w:tabs>
                <w:tab w:val="left" w:pos="851"/>
              </w:tabs>
              <w:snapToGrid w:val="0"/>
              <w:jc w:val="both"/>
              <w:rPr>
                <w:rFonts w:ascii="Verdana" w:hAnsi="Verdana" w:cs="Arial"/>
              </w:rPr>
            </w:pPr>
          </w:p>
        </w:tc>
        <w:tc>
          <w:tcPr>
            <w:tcW w:w="3685" w:type="dxa"/>
            <w:tcBorders>
              <w:top w:val="single" w:sz="4" w:space="0" w:color="000000"/>
              <w:left w:val="single" w:sz="4" w:space="0" w:color="000000"/>
            </w:tcBorders>
            <w:shd w:val="clear" w:color="auto" w:fill="CCFFFF"/>
          </w:tcPr>
          <w:p w14:paraId="0AFB1496" w14:textId="77777777" w:rsidR="009B1CD0" w:rsidRPr="0051032B" w:rsidRDefault="009B1CD0" w:rsidP="006C4338">
            <w:pPr>
              <w:tabs>
                <w:tab w:val="left" w:pos="851"/>
              </w:tabs>
              <w:snapToGrid w:val="0"/>
              <w:jc w:val="both"/>
              <w:rPr>
                <w:rFonts w:ascii="Verdana" w:hAnsi="Verdana" w:cs="Arial"/>
              </w:rPr>
            </w:pPr>
          </w:p>
        </w:tc>
        <w:tc>
          <w:tcPr>
            <w:tcW w:w="2348" w:type="dxa"/>
            <w:tcBorders>
              <w:top w:val="single" w:sz="4" w:space="0" w:color="000000"/>
              <w:left w:val="single" w:sz="4" w:space="0" w:color="000000"/>
              <w:right w:val="single" w:sz="4" w:space="0" w:color="000000"/>
            </w:tcBorders>
            <w:shd w:val="clear" w:color="auto" w:fill="CCFFFF"/>
          </w:tcPr>
          <w:p w14:paraId="5D5183CD" w14:textId="77777777" w:rsidR="009B1CD0" w:rsidRPr="0051032B" w:rsidRDefault="009B1CD0" w:rsidP="006F3DF9">
            <w:pPr>
              <w:tabs>
                <w:tab w:val="left" w:pos="851"/>
              </w:tabs>
              <w:snapToGrid w:val="0"/>
              <w:jc w:val="both"/>
              <w:rPr>
                <w:rFonts w:ascii="Verdana" w:hAnsi="Verdana" w:cs="Arial"/>
              </w:rPr>
            </w:pPr>
          </w:p>
        </w:tc>
      </w:tr>
      <w:tr w:rsidR="009B1CD0" w:rsidRPr="0051032B" w14:paraId="4F16CB55" w14:textId="77777777" w:rsidTr="00CF02E4">
        <w:trPr>
          <w:trHeight w:val="907"/>
        </w:trPr>
        <w:tc>
          <w:tcPr>
            <w:tcW w:w="4503" w:type="dxa"/>
            <w:tcBorders>
              <w:left w:val="single" w:sz="4" w:space="0" w:color="000000"/>
            </w:tcBorders>
            <w:shd w:val="clear" w:color="auto" w:fill="auto"/>
          </w:tcPr>
          <w:p w14:paraId="21699293" w14:textId="77777777" w:rsidR="009B1CD0" w:rsidRPr="0051032B" w:rsidRDefault="009B1CD0" w:rsidP="006C4338">
            <w:pPr>
              <w:tabs>
                <w:tab w:val="left" w:pos="851"/>
              </w:tabs>
              <w:snapToGrid w:val="0"/>
              <w:jc w:val="both"/>
              <w:rPr>
                <w:rFonts w:ascii="Verdana" w:hAnsi="Verdana" w:cs="Arial"/>
              </w:rPr>
            </w:pPr>
          </w:p>
        </w:tc>
        <w:tc>
          <w:tcPr>
            <w:tcW w:w="3685" w:type="dxa"/>
            <w:tcBorders>
              <w:left w:val="single" w:sz="4" w:space="0" w:color="000000"/>
            </w:tcBorders>
            <w:shd w:val="clear" w:color="auto" w:fill="auto"/>
          </w:tcPr>
          <w:p w14:paraId="6A28C5B3" w14:textId="77777777" w:rsidR="009B1CD0" w:rsidRPr="0051032B" w:rsidRDefault="009B1CD0" w:rsidP="006C4338">
            <w:pPr>
              <w:tabs>
                <w:tab w:val="left" w:pos="851"/>
              </w:tabs>
              <w:snapToGrid w:val="0"/>
              <w:jc w:val="both"/>
              <w:rPr>
                <w:rFonts w:ascii="Verdana" w:hAnsi="Verdana" w:cs="Arial"/>
              </w:rPr>
            </w:pPr>
          </w:p>
        </w:tc>
        <w:tc>
          <w:tcPr>
            <w:tcW w:w="2348" w:type="dxa"/>
            <w:tcBorders>
              <w:left w:val="single" w:sz="4" w:space="0" w:color="000000"/>
              <w:right w:val="single" w:sz="4" w:space="0" w:color="000000"/>
            </w:tcBorders>
            <w:shd w:val="clear" w:color="auto" w:fill="auto"/>
          </w:tcPr>
          <w:p w14:paraId="39355BFD" w14:textId="77777777" w:rsidR="009B1CD0" w:rsidRPr="0051032B" w:rsidRDefault="009B1CD0" w:rsidP="006F3DF9">
            <w:pPr>
              <w:tabs>
                <w:tab w:val="left" w:pos="851"/>
              </w:tabs>
              <w:snapToGrid w:val="0"/>
              <w:jc w:val="both"/>
              <w:rPr>
                <w:rFonts w:ascii="Verdana" w:hAnsi="Verdana" w:cs="Arial"/>
              </w:rPr>
            </w:pPr>
          </w:p>
        </w:tc>
      </w:tr>
      <w:tr w:rsidR="009B1CD0" w:rsidRPr="0051032B" w14:paraId="088E53EC" w14:textId="77777777" w:rsidTr="00CF02E4">
        <w:trPr>
          <w:trHeight w:val="907"/>
        </w:trPr>
        <w:tc>
          <w:tcPr>
            <w:tcW w:w="4503" w:type="dxa"/>
            <w:tcBorders>
              <w:left w:val="single" w:sz="4" w:space="0" w:color="000000"/>
              <w:bottom w:val="single" w:sz="4" w:space="0" w:color="000000"/>
            </w:tcBorders>
            <w:shd w:val="clear" w:color="auto" w:fill="CCFFFF"/>
          </w:tcPr>
          <w:p w14:paraId="38834E3A" w14:textId="77777777" w:rsidR="009B1CD0" w:rsidRPr="0051032B" w:rsidRDefault="009B1CD0" w:rsidP="006C4338">
            <w:pPr>
              <w:tabs>
                <w:tab w:val="left" w:pos="851"/>
              </w:tabs>
              <w:snapToGrid w:val="0"/>
              <w:jc w:val="both"/>
              <w:rPr>
                <w:rFonts w:ascii="Verdana" w:hAnsi="Verdana" w:cs="Arial"/>
              </w:rPr>
            </w:pPr>
          </w:p>
        </w:tc>
        <w:tc>
          <w:tcPr>
            <w:tcW w:w="3685" w:type="dxa"/>
            <w:tcBorders>
              <w:left w:val="single" w:sz="4" w:space="0" w:color="000000"/>
              <w:bottom w:val="single" w:sz="4" w:space="0" w:color="000000"/>
            </w:tcBorders>
            <w:shd w:val="clear" w:color="auto" w:fill="CCFFFF"/>
          </w:tcPr>
          <w:p w14:paraId="205CD273" w14:textId="77777777" w:rsidR="009B1CD0" w:rsidRPr="0051032B" w:rsidRDefault="009B1CD0" w:rsidP="006C4338">
            <w:pPr>
              <w:tabs>
                <w:tab w:val="left" w:pos="851"/>
              </w:tabs>
              <w:snapToGrid w:val="0"/>
              <w:jc w:val="both"/>
              <w:rPr>
                <w:rFonts w:ascii="Verdana" w:hAnsi="Verdana" w:cs="Arial"/>
              </w:rPr>
            </w:pPr>
          </w:p>
        </w:tc>
        <w:tc>
          <w:tcPr>
            <w:tcW w:w="2348" w:type="dxa"/>
            <w:tcBorders>
              <w:left w:val="single" w:sz="4" w:space="0" w:color="000000"/>
              <w:bottom w:val="single" w:sz="4" w:space="0" w:color="000000"/>
              <w:right w:val="single" w:sz="4" w:space="0" w:color="000000"/>
            </w:tcBorders>
            <w:shd w:val="clear" w:color="auto" w:fill="CCFFFF"/>
          </w:tcPr>
          <w:p w14:paraId="24025547" w14:textId="77777777" w:rsidR="009B1CD0" w:rsidRPr="0051032B" w:rsidRDefault="009B1CD0" w:rsidP="006F3DF9">
            <w:pPr>
              <w:tabs>
                <w:tab w:val="left" w:pos="851"/>
              </w:tabs>
              <w:snapToGrid w:val="0"/>
              <w:jc w:val="both"/>
              <w:rPr>
                <w:rFonts w:ascii="Verdana" w:hAnsi="Verdana" w:cs="Arial"/>
              </w:rPr>
            </w:pPr>
          </w:p>
        </w:tc>
      </w:tr>
    </w:tbl>
    <w:p w14:paraId="57363104" w14:textId="77777777" w:rsidR="009B1CD0" w:rsidRPr="0051032B" w:rsidRDefault="009B1CD0" w:rsidP="006C4338">
      <w:pPr>
        <w:pStyle w:val="fcasegauche"/>
        <w:tabs>
          <w:tab w:val="left" w:pos="851"/>
        </w:tabs>
        <w:spacing w:after="0"/>
        <w:ind w:left="0" w:firstLine="0"/>
        <w:rPr>
          <w:rFonts w:ascii="Verdana" w:hAnsi="Verdana" w:cs="Arial"/>
          <w:bCs/>
          <w:iCs/>
        </w:rPr>
      </w:pPr>
    </w:p>
    <w:p w14:paraId="55034DB4" w14:textId="77777777" w:rsidR="009B1CD0" w:rsidRPr="0051032B" w:rsidRDefault="009B1CD0" w:rsidP="006F3DF9">
      <w:pPr>
        <w:pStyle w:val="fcase1ertab"/>
        <w:tabs>
          <w:tab w:val="left" w:pos="851"/>
        </w:tabs>
        <w:ind w:left="0" w:firstLine="0"/>
        <w:rPr>
          <w:rFonts w:ascii="Verdana" w:hAnsi="Verdana" w:cs="Arial"/>
          <w:i/>
          <w:sz w:val="18"/>
          <w:szCs w:val="18"/>
        </w:rPr>
      </w:pPr>
      <w:r w:rsidRPr="0051032B">
        <w:rPr>
          <w:rFonts w:ascii="Verdana" w:hAnsi="Verdana" w:cs="Arial"/>
          <w:b/>
          <w:sz w:val="22"/>
          <w:szCs w:val="22"/>
        </w:rPr>
        <w:t>B3 - Compte (s) à créditer :</w:t>
      </w:r>
    </w:p>
    <w:p w14:paraId="7AC8D7C4" w14:textId="77777777" w:rsidR="009B1CD0" w:rsidRPr="0051032B" w:rsidRDefault="009B1CD0" w:rsidP="005846FB">
      <w:pPr>
        <w:pStyle w:val="fcase1ertab"/>
        <w:tabs>
          <w:tab w:val="left" w:pos="851"/>
        </w:tabs>
        <w:spacing w:before="120"/>
        <w:ind w:left="0" w:firstLine="0"/>
        <w:rPr>
          <w:rFonts w:ascii="Verdana" w:hAnsi="Verdana" w:cs="Arial"/>
          <w:b/>
        </w:rPr>
      </w:pPr>
      <w:r w:rsidRPr="0051032B">
        <w:rPr>
          <w:rFonts w:ascii="Verdana" w:hAnsi="Verdana" w:cs="Arial"/>
          <w:i/>
          <w:sz w:val="18"/>
          <w:szCs w:val="18"/>
        </w:rPr>
        <w:t>(Joindre un ou des relevé(s) d’identité bancaire ou postal.)</w:t>
      </w:r>
    </w:p>
    <w:p w14:paraId="060A7131" w14:textId="77777777" w:rsidR="009B1CD0" w:rsidRPr="0051032B" w:rsidRDefault="009B1CD0" w:rsidP="005846FB">
      <w:pPr>
        <w:pStyle w:val="fcasegauche"/>
        <w:tabs>
          <w:tab w:val="left" w:pos="426"/>
          <w:tab w:val="left" w:pos="851"/>
        </w:tabs>
        <w:spacing w:after="0"/>
        <w:ind w:left="0" w:firstLine="0"/>
        <w:jc w:val="left"/>
        <w:rPr>
          <w:rFonts w:ascii="Verdana" w:hAnsi="Verdana" w:cs="Arial"/>
          <w:b/>
        </w:rPr>
      </w:pPr>
    </w:p>
    <w:p w14:paraId="59A5295C" w14:textId="77777777" w:rsidR="009B1CD0" w:rsidRPr="0051032B" w:rsidRDefault="009B1CD0" w:rsidP="005846FB">
      <w:pPr>
        <w:pStyle w:val="fcasegauche"/>
        <w:tabs>
          <w:tab w:val="left" w:pos="426"/>
          <w:tab w:val="left" w:pos="851"/>
        </w:tabs>
        <w:spacing w:after="0"/>
        <w:ind w:left="0" w:firstLine="0"/>
        <w:jc w:val="left"/>
        <w:rPr>
          <w:rFonts w:ascii="Verdana" w:hAnsi="Verdana" w:cs="Arial"/>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Nom de l’établissement bancaire :</w:t>
      </w:r>
    </w:p>
    <w:p w14:paraId="30308FFB" w14:textId="77777777" w:rsidR="009B1CD0" w:rsidRPr="0051032B" w:rsidRDefault="009B1CD0" w:rsidP="005846FB">
      <w:pPr>
        <w:pStyle w:val="fcasegauche"/>
        <w:tabs>
          <w:tab w:val="left" w:pos="426"/>
          <w:tab w:val="left" w:pos="851"/>
        </w:tabs>
        <w:spacing w:after="0"/>
        <w:ind w:left="0" w:firstLine="0"/>
        <w:jc w:val="left"/>
        <w:rPr>
          <w:rFonts w:ascii="Verdana" w:hAnsi="Verdana" w:cs="Arial"/>
        </w:rPr>
      </w:pPr>
    </w:p>
    <w:p w14:paraId="521056B1" w14:textId="77777777" w:rsidR="009B1CD0" w:rsidRPr="0051032B" w:rsidRDefault="009B1CD0" w:rsidP="00710FD6">
      <w:pPr>
        <w:pStyle w:val="fcasegauche"/>
        <w:tabs>
          <w:tab w:val="left" w:pos="426"/>
          <w:tab w:val="left" w:pos="851"/>
        </w:tabs>
        <w:spacing w:after="0"/>
        <w:ind w:left="0" w:firstLine="0"/>
        <w:jc w:val="left"/>
        <w:rPr>
          <w:rFonts w:ascii="Verdana" w:hAnsi="Verdana" w:cs="Arial"/>
        </w:rPr>
      </w:pPr>
    </w:p>
    <w:p w14:paraId="57DA9B37" w14:textId="77777777" w:rsidR="009B1CD0" w:rsidRPr="0051032B" w:rsidRDefault="009B1CD0" w:rsidP="00710FD6">
      <w:pPr>
        <w:pStyle w:val="fcasegauche"/>
        <w:tabs>
          <w:tab w:val="left" w:pos="426"/>
          <w:tab w:val="left" w:pos="851"/>
        </w:tabs>
        <w:spacing w:after="0"/>
        <w:ind w:left="0" w:firstLine="0"/>
        <w:jc w:val="left"/>
        <w:rPr>
          <w:rFonts w:ascii="Verdana" w:hAnsi="Verdana" w:cs="Arial"/>
          <w:b/>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Numéro de compte :</w:t>
      </w:r>
    </w:p>
    <w:p w14:paraId="788181CA" w14:textId="77777777" w:rsidR="009B1CD0" w:rsidRPr="0051032B" w:rsidRDefault="009B1CD0" w:rsidP="00E47798">
      <w:pPr>
        <w:pStyle w:val="fcasegauche"/>
        <w:tabs>
          <w:tab w:val="left" w:pos="426"/>
          <w:tab w:val="left" w:pos="851"/>
        </w:tabs>
        <w:spacing w:after="0"/>
        <w:ind w:left="0" w:firstLine="0"/>
        <w:jc w:val="left"/>
        <w:rPr>
          <w:rFonts w:ascii="Verdana" w:hAnsi="Verdana" w:cs="Arial"/>
          <w:b/>
        </w:rPr>
      </w:pPr>
    </w:p>
    <w:p w14:paraId="1B5D2968" w14:textId="77777777" w:rsidR="009B1CD0" w:rsidRPr="0051032B" w:rsidRDefault="009B1CD0" w:rsidP="0083205E">
      <w:pPr>
        <w:pStyle w:val="fcasegauche"/>
        <w:tabs>
          <w:tab w:val="left" w:pos="426"/>
          <w:tab w:val="left" w:pos="851"/>
        </w:tabs>
        <w:spacing w:after="0"/>
        <w:ind w:left="0" w:firstLine="0"/>
        <w:jc w:val="left"/>
        <w:rPr>
          <w:rFonts w:ascii="Verdana" w:hAnsi="Verdana" w:cs="Arial"/>
          <w:b/>
        </w:rPr>
      </w:pPr>
    </w:p>
    <w:p w14:paraId="600A3A8B" w14:textId="77777777" w:rsidR="009B1CD0" w:rsidRPr="0051032B" w:rsidRDefault="009B1CD0" w:rsidP="0083205E">
      <w:pPr>
        <w:pStyle w:val="fcasegauche"/>
        <w:tabs>
          <w:tab w:val="left" w:pos="426"/>
          <w:tab w:val="left" w:pos="851"/>
        </w:tabs>
        <w:spacing w:after="0"/>
        <w:ind w:left="0" w:firstLine="0"/>
        <w:jc w:val="left"/>
        <w:rPr>
          <w:rFonts w:ascii="Verdana" w:hAnsi="Verdana" w:cs="Arial"/>
          <w:b/>
        </w:rPr>
      </w:pPr>
      <w:r w:rsidRPr="0051032B">
        <w:rPr>
          <w:rFonts w:ascii="Verdana" w:hAnsi="Verdana" w:cs="Arial"/>
          <w:b/>
          <w:sz w:val="22"/>
          <w:szCs w:val="22"/>
        </w:rPr>
        <w:t>B4 - Avance</w:t>
      </w:r>
      <w:r w:rsidRPr="0051032B">
        <w:rPr>
          <w:rFonts w:ascii="Verdana" w:hAnsi="Verdana" w:cs="Arial"/>
          <w:b/>
        </w:rPr>
        <w:t> </w:t>
      </w:r>
      <w:r w:rsidR="00B807A0" w:rsidRPr="00D22DA9">
        <w:rPr>
          <w:rFonts w:ascii="Verdana" w:hAnsi="Verdana" w:cs="Arial"/>
          <w:i/>
          <w:sz w:val="18"/>
          <w:szCs w:val="18"/>
        </w:rPr>
        <w:t>(article</w:t>
      </w:r>
      <w:r w:rsidR="00B807A0">
        <w:rPr>
          <w:rFonts w:ascii="Verdana" w:hAnsi="Verdana" w:cs="Arial"/>
          <w:i/>
          <w:sz w:val="18"/>
          <w:szCs w:val="18"/>
        </w:rPr>
        <w:t>s</w:t>
      </w:r>
      <w:r w:rsidR="00B807A0" w:rsidRPr="00D22DA9">
        <w:rPr>
          <w:rFonts w:ascii="Verdana" w:hAnsi="Verdana" w:cs="Arial"/>
          <w:i/>
          <w:sz w:val="18"/>
          <w:szCs w:val="18"/>
        </w:rPr>
        <w:t xml:space="preserve"> L.2191-2 et L.2191-3 et R.2191-3 à R.2191-12</w:t>
      </w:r>
      <w:r w:rsidR="00B807A0">
        <w:rPr>
          <w:rFonts w:ascii="Verdana" w:hAnsi="Verdana" w:cs="Arial"/>
          <w:i/>
          <w:sz w:val="18"/>
          <w:szCs w:val="18"/>
        </w:rPr>
        <w:t xml:space="preserve"> du code de la commande publique</w:t>
      </w:r>
      <w:r w:rsidRPr="0051032B">
        <w:rPr>
          <w:rFonts w:ascii="Verdana" w:hAnsi="Verdana" w:cs="Arial"/>
          <w:i/>
          <w:sz w:val="18"/>
          <w:szCs w:val="18"/>
        </w:rPr>
        <w:t>)</w:t>
      </w:r>
      <w:r w:rsidRPr="0051032B">
        <w:rPr>
          <w:rFonts w:ascii="Verdana" w:hAnsi="Verdana" w:cs="Arial"/>
          <w:i/>
          <w:sz w:val="22"/>
          <w:szCs w:val="22"/>
        </w:rPr>
        <w:t xml:space="preserve"> </w:t>
      </w:r>
      <w:r w:rsidRPr="0051032B">
        <w:rPr>
          <w:rFonts w:ascii="Verdana" w:hAnsi="Verdana" w:cs="Arial"/>
          <w:b/>
          <w:sz w:val="22"/>
          <w:szCs w:val="22"/>
        </w:rPr>
        <w:t>:</w:t>
      </w:r>
    </w:p>
    <w:p w14:paraId="0374D671" w14:textId="77777777" w:rsidR="009B1CD0" w:rsidRPr="0051032B" w:rsidRDefault="009B1CD0" w:rsidP="00934503">
      <w:pPr>
        <w:tabs>
          <w:tab w:val="left" w:pos="426"/>
          <w:tab w:val="left" w:pos="851"/>
        </w:tabs>
        <w:rPr>
          <w:rFonts w:ascii="Verdana" w:hAnsi="Verdana" w:cs="Arial"/>
          <w:b/>
        </w:rPr>
      </w:pPr>
    </w:p>
    <w:p w14:paraId="34536EC4" w14:textId="77777777" w:rsidR="009B1CD0" w:rsidRPr="0051032B" w:rsidRDefault="009B1CD0" w:rsidP="00CD46CC">
      <w:pPr>
        <w:pStyle w:val="fcasegauche"/>
        <w:tabs>
          <w:tab w:val="left" w:pos="426"/>
          <w:tab w:val="left" w:pos="851"/>
        </w:tabs>
        <w:spacing w:after="0"/>
        <w:ind w:left="0" w:firstLine="0"/>
        <w:jc w:val="left"/>
        <w:rPr>
          <w:rFonts w:ascii="Verdana" w:hAnsi="Verdana" w:cs="Arial"/>
          <w:i/>
          <w:sz w:val="18"/>
          <w:szCs w:val="18"/>
        </w:rPr>
      </w:pPr>
      <w:r w:rsidRPr="0051032B">
        <w:rPr>
          <w:rFonts w:ascii="Verdana" w:hAnsi="Verdana"/>
        </w:rPr>
        <w:t>Je renonce au bénéfice de l'avance :</w:t>
      </w:r>
      <w:r w:rsidRPr="0051032B">
        <w:rPr>
          <w:rFonts w:ascii="Verdana" w:hAnsi="Verdana"/>
        </w:rPr>
        <w:tab/>
      </w:r>
      <w:r w:rsidRPr="0051032B">
        <w:rPr>
          <w:rFonts w:ascii="Verdana" w:hAnsi="Verdana"/>
        </w:rPr>
        <w:tab/>
      </w:r>
      <w:r w:rsidRPr="0051032B">
        <w:rPr>
          <w:rFonts w:ascii="Verdana" w:hAnsi="Verdana"/>
        </w:rPr>
        <w:tab/>
      </w:r>
      <w:r w:rsidRPr="0051032B">
        <w:rPr>
          <w:rFonts w:ascii="Verdana" w:hAnsi="Verdana"/>
        </w:rPr>
        <w:tab/>
      </w: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007D7A65" w:rsidRPr="0051032B">
        <w:rPr>
          <w:rFonts w:ascii="Verdana" w:hAnsi="Verdana"/>
        </w:rPr>
        <w:fldChar w:fldCharType="end"/>
      </w:r>
      <w:r w:rsidRPr="0051032B">
        <w:rPr>
          <w:rFonts w:ascii="Verdana" w:hAnsi="Verdana"/>
        </w:rPr>
        <w:tab/>
        <w:t>NON</w:t>
      </w:r>
      <w:r w:rsidRPr="0051032B">
        <w:rPr>
          <w:rFonts w:ascii="Verdana" w:hAnsi="Verdana"/>
        </w:rPr>
        <w:tab/>
      </w:r>
      <w:r w:rsidRPr="0051032B">
        <w:rPr>
          <w:rFonts w:ascii="Verdana" w:hAnsi="Verdana"/>
        </w:rPr>
        <w:tab/>
      </w: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007D7A65" w:rsidRPr="0051032B">
        <w:rPr>
          <w:rFonts w:ascii="Verdana" w:hAnsi="Verdana"/>
        </w:rPr>
        <w:fldChar w:fldCharType="end"/>
      </w:r>
      <w:r w:rsidRPr="0051032B">
        <w:rPr>
          <w:rFonts w:ascii="Verdana" w:hAnsi="Verdana"/>
        </w:rPr>
        <w:tab/>
        <w:t>OUI</w:t>
      </w:r>
    </w:p>
    <w:p w14:paraId="7FCD1424" w14:textId="77777777" w:rsidR="009B1CD0" w:rsidRPr="0051032B" w:rsidRDefault="009B1CD0" w:rsidP="009B45B9">
      <w:pPr>
        <w:tabs>
          <w:tab w:val="left" w:pos="851"/>
        </w:tabs>
        <w:rPr>
          <w:rFonts w:ascii="Verdana" w:hAnsi="Verdana" w:cs="Arial"/>
          <w:b/>
        </w:rPr>
      </w:pPr>
      <w:r w:rsidRPr="0051032B">
        <w:rPr>
          <w:rFonts w:ascii="Verdana" w:hAnsi="Verdana" w:cs="Arial"/>
          <w:i/>
          <w:sz w:val="18"/>
          <w:szCs w:val="18"/>
        </w:rPr>
        <w:t>(Cocher la case correspondante.)</w:t>
      </w:r>
    </w:p>
    <w:p w14:paraId="798A9918" w14:textId="77777777" w:rsidR="009B1CD0" w:rsidRPr="0051032B" w:rsidRDefault="009B1CD0" w:rsidP="009B45B9">
      <w:pPr>
        <w:tabs>
          <w:tab w:val="left" w:pos="426"/>
          <w:tab w:val="left" w:pos="851"/>
        </w:tabs>
        <w:jc w:val="both"/>
        <w:rPr>
          <w:rFonts w:ascii="Verdana" w:hAnsi="Verdana" w:cs="Arial"/>
          <w:b/>
        </w:rPr>
      </w:pPr>
    </w:p>
    <w:p w14:paraId="55201CD6" w14:textId="77777777" w:rsidR="009B1CD0" w:rsidRPr="0051032B" w:rsidRDefault="009B1CD0" w:rsidP="009B45B9">
      <w:pPr>
        <w:pStyle w:val="Titre4"/>
        <w:tabs>
          <w:tab w:val="clear" w:pos="4111"/>
          <w:tab w:val="left" w:pos="426"/>
          <w:tab w:val="left" w:pos="851"/>
        </w:tabs>
        <w:rPr>
          <w:rFonts w:ascii="Verdana" w:hAnsi="Verdana"/>
        </w:rPr>
      </w:pPr>
      <w:r w:rsidRPr="0051032B">
        <w:rPr>
          <w:rFonts w:ascii="Verdana" w:hAnsi="Verdana"/>
          <w:sz w:val="22"/>
          <w:szCs w:val="22"/>
        </w:rPr>
        <w:t>B5 -</w:t>
      </w:r>
      <w:r w:rsidRPr="0051032B">
        <w:rPr>
          <w:rFonts w:ascii="Verdana" w:hAnsi="Verdana"/>
          <w:b w:val="0"/>
          <w:sz w:val="22"/>
          <w:szCs w:val="22"/>
        </w:rPr>
        <w:t xml:space="preserve"> </w:t>
      </w:r>
      <w:r w:rsidRPr="0051032B">
        <w:rPr>
          <w:rFonts w:ascii="Verdana" w:hAnsi="Verdana"/>
          <w:sz w:val="22"/>
          <w:szCs w:val="22"/>
        </w:rPr>
        <w:t>Durée d’exécution du marché ou de l’accord-cadre :</w:t>
      </w:r>
    </w:p>
    <w:p w14:paraId="4BFF25F8" w14:textId="77777777" w:rsidR="009B1CD0" w:rsidRPr="0051032B" w:rsidRDefault="009B1CD0" w:rsidP="009B45B9">
      <w:pPr>
        <w:tabs>
          <w:tab w:val="left" w:pos="576"/>
          <w:tab w:val="left" w:pos="851"/>
        </w:tabs>
        <w:jc w:val="both"/>
        <w:rPr>
          <w:rFonts w:ascii="Verdana" w:hAnsi="Verdana" w:cs="Arial"/>
        </w:rPr>
      </w:pPr>
    </w:p>
    <w:p w14:paraId="166067F9" w14:textId="77777777" w:rsidR="009B1CD0" w:rsidRPr="0051032B" w:rsidRDefault="009B1CD0" w:rsidP="009B45B9">
      <w:pPr>
        <w:tabs>
          <w:tab w:val="left" w:pos="576"/>
          <w:tab w:val="left" w:pos="851"/>
        </w:tabs>
        <w:jc w:val="both"/>
        <w:rPr>
          <w:rFonts w:ascii="Verdana" w:hAnsi="Verdana" w:cs="Arial"/>
          <w:i/>
          <w:sz w:val="18"/>
          <w:szCs w:val="18"/>
        </w:rPr>
      </w:pPr>
      <w:r w:rsidRPr="0051032B">
        <w:rPr>
          <w:rFonts w:ascii="Verdana" w:hAnsi="Verdana" w:cs="Arial"/>
        </w:rPr>
        <w:t xml:space="preserve">La durée d’exécution du marché ou de l’accord cadre est </w:t>
      </w:r>
      <w:r w:rsidR="0023115F">
        <w:rPr>
          <w:rFonts w:ascii="Verdana" w:hAnsi="Verdana" w:cs="Arial"/>
        </w:rPr>
        <w:t>12</w:t>
      </w:r>
      <w:r w:rsidR="000C25C6">
        <w:rPr>
          <w:rFonts w:ascii="Verdana" w:hAnsi="Verdana" w:cs="Arial"/>
        </w:rPr>
        <w:t xml:space="preserve"> mois</w:t>
      </w:r>
      <w:r w:rsidR="0051032B" w:rsidRPr="0051032B">
        <w:rPr>
          <w:rFonts w:ascii="Verdana" w:hAnsi="Verdana" w:cs="Arial"/>
        </w:rPr>
        <w:t xml:space="preserve"> </w:t>
      </w:r>
      <w:r w:rsidRPr="0051032B">
        <w:rPr>
          <w:rFonts w:ascii="Verdana" w:hAnsi="Verdana" w:cs="Arial"/>
        </w:rPr>
        <w:t>à compter de :</w:t>
      </w:r>
    </w:p>
    <w:p w14:paraId="0B817CDF" w14:textId="77777777" w:rsidR="009B1CD0" w:rsidRPr="0051032B" w:rsidRDefault="009B1CD0" w:rsidP="009B45B9">
      <w:pPr>
        <w:tabs>
          <w:tab w:val="left" w:pos="851"/>
        </w:tabs>
        <w:rPr>
          <w:rFonts w:ascii="Verdana" w:hAnsi="Verdana"/>
        </w:rPr>
      </w:pPr>
      <w:r w:rsidRPr="0051032B">
        <w:rPr>
          <w:rFonts w:ascii="Verdana" w:hAnsi="Verdana" w:cs="Arial"/>
          <w:i/>
          <w:sz w:val="18"/>
          <w:szCs w:val="18"/>
        </w:rPr>
        <w:t>(Cocher la case correspondante.)</w:t>
      </w:r>
    </w:p>
    <w:p w14:paraId="01A04072" w14:textId="77777777" w:rsidR="009B1CD0" w:rsidRPr="0051032B" w:rsidRDefault="00844DAA" w:rsidP="009B45B9">
      <w:pPr>
        <w:tabs>
          <w:tab w:val="left" w:pos="851"/>
        </w:tabs>
        <w:spacing w:before="120"/>
        <w:ind w:left="567"/>
        <w:jc w:val="both"/>
        <w:rPr>
          <w:rFonts w:ascii="Verdana" w:hAnsi="Verdana"/>
        </w:rPr>
      </w:pPr>
      <w:r w:rsidRPr="0051032B">
        <w:rPr>
          <w:rFonts w:ascii="Verdana" w:hAnsi="Verdana"/>
        </w:rPr>
        <w:tab/>
      </w:r>
      <w:r w:rsidR="0023115F">
        <w:rPr>
          <w:rFonts w:ascii="Verdana" w:hAnsi="Verdana"/>
        </w:rPr>
        <w:fldChar w:fldCharType="begin">
          <w:ffData>
            <w:name w:val=""/>
            <w:enabled/>
            <w:calcOnExit w:val="0"/>
            <w:checkBox>
              <w:size w:val="20"/>
              <w:default w:val="0"/>
            </w:checkBox>
          </w:ffData>
        </w:fldChar>
      </w:r>
      <w:r w:rsidR="0023115F">
        <w:rPr>
          <w:rFonts w:ascii="Verdana" w:hAnsi="Verdana"/>
        </w:rPr>
        <w:instrText xml:space="preserve"> FORMCHECKBOX </w:instrText>
      </w:r>
      <w:r w:rsidR="009015EC">
        <w:rPr>
          <w:rFonts w:ascii="Verdana" w:hAnsi="Verdana"/>
        </w:rPr>
      </w:r>
      <w:r w:rsidR="009015EC">
        <w:rPr>
          <w:rFonts w:ascii="Verdana" w:hAnsi="Verdana"/>
        </w:rPr>
        <w:fldChar w:fldCharType="separate"/>
      </w:r>
      <w:r w:rsidR="0023115F">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notification du marché ou de l’accord-cadre ;</w:t>
      </w:r>
    </w:p>
    <w:p w14:paraId="7BD50930" w14:textId="77777777" w:rsidR="009B1CD0" w:rsidRPr="0051032B" w:rsidRDefault="00844DAA" w:rsidP="009B45B9">
      <w:pPr>
        <w:tabs>
          <w:tab w:val="left" w:pos="851"/>
        </w:tabs>
        <w:spacing w:before="120"/>
        <w:ind w:left="567"/>
        <w:jc w:val="both"/>
        <w:rPr>
          <w:rFonts w:ascii="Verdana" w:hAnsi="Verdana"/>
        </w:rPr>
      </w:pP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007D7A65" w:rsidRPr="0051032B">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notification de l’ordre de service ;</w:t>
      </w:r>
    </w:p>
    <w:p w14:paraId="36CE63FC" w14:textId="78CB5BA2" w:rsidR="009B1CD0" w:rsidRPr="0051032B" w:rsidRDefault="00844DAA" w:rsidP="009B45B9">
      <w:pPr>
        <w:tabs>
          <w:tab w:val="left" w:pos="851"/>
        </w:tabs>
        <w:spacing w:before="120"/>
        <w:ind w:left="1134" w:hanging="567"/>
        <w:jc w:val="both"/>
        <w:rPr>
          <w:rFonts w:ascii="Verdana" w:hAnsi="Verdana" w:cs="Arial"/>
          <w:b/>
        </w:rPr>
      </w:pPr>
      <w:r w:rsidRPr="0051032B">
        <w:rPr>
          <w:rFonts w:ascii="Verdana" w:hAnsi="Verdana"/>
        </w:rPr>
        <w:tab/>
      </w:r>
      <w:r w:rsidR="0023115F">
        <w:rPr>
          <w:rFonts w:ascii="Verdana" w:hAnsi="Verdana"/>
        </w:rPr>
        <w:fldChar w:fldCharType="begin">
          <w:ffData>
            <w:name w:val=""/>
            <w:enabled/>
            <w:calcOnExit w:val="0"/>
            <w:checkBox>
              <w:size w:val="20"/>
              <w:default w:val="1"/>
            </w:checkBox>
          </w:ffData>
        </w:fldChar>
      </w:r>
      <w:r w:rsidR="0023115F">
        <w:rPr>
          <w:rFonts w:ascii="Verdana" w:hAnsi="Verdana"/>
        </w:rPr>
        <w:instrText xml:space="preserve"> FORMCHECKBOX </w:instrText>
      </w:r>
      <w:r w:rsidR="009015EC">
        <w:rPr>
          <w:rFonts w:ascii="Verdana" w:hAnsi="Verdana"/>
        </w:rPr>
      </w:r>
      <w:r w:rsidR="009015EC">
        <w:rPr>
          <w:rFonts w:ascii="Verdana" w:hAnsi="Verdana"/>
        </w:rPr>
        <w:fldChar w:fldCharType="separate"/>
      </w:r>
      <w:r w:rsidR="0023115F">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début d’exécution prévue </w:t>
      </w:r>
      <w:r w:rsidR="0023115F">
        <w:rPr>
          <w:rFonts w:ascii="Verdana" w:hAnsi="Verdana" w:cs="Arial"/>
        </w:rPr>
        <w:t xml:space="preserve">par </w:t>
      </w:r>
      <w:r w:rsidR="009B1CD0" w:rsidRPr="0051032B">
        <w:rPr>
          <w:rFonts w:ascii="Verdana" w:hAnsi="Verdana" w:cs="Arial"/>
        </w:rPr>
        <w:t>l’accord-cadre lorsqu’elle est postér</w:t>
      </w:r>
      <w:r w:rsidR="0023115F">
        <w:rPr>
          <w:rFonts w:ascii="Verdana" w:hAnsi="Verdana" w:cs="Arial"/>
        </w:rPr>
        <w:t>ieure à la date de notification : 01/0</w:t>
      </w:r>
      <w:r w:rsidR="00BA5515">
        <w:rPr>
          <w:rFonts w:ascii="Verdana" w:hAnsi="Verdana" w:cs="Arial"/>
        </w:rPr>
        <w:t>1</w:t>
      </w:r>
      <w:r w:rsidR="0023115F">
        <w:rPr>
          <w:rFonts w:ascii="Verdana" w:hAnsi="Verdana" w:cs="Arial"/>
        </w:rPr>
        <w:t>/202</w:t>
      </w:r>
      <w:r w:rsidR="00BA5515">
        <w:rPr>
          <w:rFonts w:ascii="Verdana" w:hAnsi="Verdana" w:cs="Arial"/>
        </w:rPr>
        <w:t>6</w:t>
      </w:r>
      <w:r w:rsidR="0023115F">
        <w:rPr>
          <w:rFonts w:ascii="Verdana" w:hAnsi="Verdana" w:cs="Arial"/>
        </w:rPr>
        <w:t xml:space="preserve"> </w:t>
      </w:r>
      <w:r w:rsidR="0023115F" w:rsidRPr="00A9238B">
        <w:rPr>
          <w:rFonts w:ascii="Verdana" w:hAnsi="Verdana"/>
        </w:rPr>
        <w:t xml:space="preserve">ou à compter de sa notification au titulaire si celle-ci est postérieure au </w:t>
      </w:r>
      <w:r w:rsidR="0023115F">
        <w:rPr>
          <w:rFonts w:ascii="Verdana" w:hAnsi="Verdana"/>
        </w:rPr>
        <w:t>01/0</w:t>
      </w:r>
      <w:r w:rsidR="00BA5515">
        <w:rPr>
          <w:rFonts w:ascii="Verdana" w:hAnsi="Verdana"/>
        </w:rPr>
        <w:t>1</w:t>
      </w:r>
      <w:r w:rsidR="0023115F">
        <w:rPr>
          <w:rFonts w:ascii="Verdana" w:hAnsi="Verdana"/>
        </w:rPr>
        <w:t>/</w:t>
      </w:r>
      <w:r w:rsidR="0023115F" w:rsidRPr="00A9238B">
        <w:rPr>
          <w:rFonts w:ascii="Verdana" w:hAnsi="Verdana"/>
        </w:rPr>
        <w:t>202</w:t>
      </w:r>
      <w:r w:rsidR="00BA5515">
        <w:rPr>
          <w:rFonts w:ascii="Verdana" w:hAnsi="Verdana"/>
        </w:rPr>
        <w:t>6</w:t>
      </w:r>
    </w:p>
    <w:p w14:paraId="26DE8EFE" w14:textId="77777777" w:rsidR="009B1CD0" w:rsidRPr="0051032B" w:rsidRDefault="009B1CD0" w:rsidP="009B45B9">
      <w:pPr>
        <w:tabs>
          <w:tab w:val="left" w:pos="426"/>
          <w:tab w:val="left" w:pos="851"/>
        </w:tabs>
        <w:jc w:val="both"/>
        <w:rPr>
          <w:rFonts w:ascii="Verdana" w:hAnsi="Verdana" w:cs="Arial"/>
          <w:b/>
        </w:rPr>
      </w:pPr>
    </w:p>
    <w:p w14:paraId="432074F3" w14:textId="77777777" w:rsidR="009B1CD0" w:rsidRPr="0051032B" w:rsidRDefault="009B1CD0" w:rsidP="009B45B9">
      <w:pPr>
        <w:pStyle w:val="fcasegauche"/>
        <w:tabs>
          <w:tab w:val="left" w:pos="426"/>
          <w:tab w:val="left" w:pos="851"/>
        </w:tabs>
        <w:spacing w:after="0"/>
        <w:ind w:left="0" w:firstLine="0"/>
        <w:jc w:val="left"/>
        <w:rPr>
          <w:rFonts w:ascii="Verdana" w:hAnsi="Verdana" w:cs="Arial"/>
          <w:i/>
          <w:sz w:val="18"/>
          <w:szCs w:val="18"/>
        </w:rPr>
      </w:pPr>
      <w:r w:rsidRPr="0051032B">
        <w:rPr>
          <w:rFonts w:ascii="Verdana" w:hAnsi="Verdana" w:cs="Arial"/>
        </w:rPr>
        <w:t>Le marché ou l’accord cadre est reconductible :</w:t>
      </w:r>
      <w:r w:rsidRPr="0051032B">
        <w:rPr>
          <w:rFonts w:ascii="Verdana" w:hAnsi="Verdana"/>
        </w:rPr>
        <w:tab/>
      </w:r>
      <w:r w:rsidRPr="0051032B">
        <w:rPr>
          <w:rFonts w:ascii="Verdana" w:hAnsi="Verdana"/>
        </w:rPr>
        <w:tab/>
      </w:r>
      <w:r w:rsidR="00E36E63">
        <w:rPr>
          <w:rFonts w:ascii="Verdana" w:hAnsi="Verdana"/>
        </w:rPr>
        <w:fldChar w:fldCharType="begin">
          <w:ffData>
            <w:name w:val=""/>
            <w:enabled/>
            <w:calcOnExit w:val="0"/>
            <w:checkBox>
              <w:size w:val="20"/>
              <w:default w:val="0"/>
            </w:checkBox>
          </w:ffData>
        </w:fldChar>
      </w:r>
      <w:r w:rsidR="00E36E63">
        <w:rPr>
          <w:rFonts w:ascii="Verdana" w:hAnsi="Verdana"/>
        </w:rPr>
        <w:instrText xml:space="preserve"> FORMCHECKBOX </w:instrText>
      </w:r>
      <w:r w:rsidR="009015EC">
        <w:rPr>
          <w:rFonts w:ascii="Verdana" w:hAnsi="Verdana"/>
        </w:rPr>
      </w:r>
      <w:r w:rsidR="009015EC">
        <w:rPr>
          <w:rFonts w:ascii="Verdana" w:hAnsi="Verdana"/>
        </w:rPr>
        <w:fldChar w:fldCharType="separate"/>
      </w:r>
      <w:r w:rsidR="00E36E63">
        <w:rPr>
          <w:rFonts w:ascii="Verdana" w:hAnsi="Verdana"/>
        </w:rPr>
        <w:fldChar w:fldCharType="end"/>
      </w:r>
      <w:r w:rsidRPr="0051032B">
        <w:rPr>
          <w:rFonts w:ascii="Verdana" w:hAnsi="Verdana"/>
        </w:rPr>
        <w:tab/>
        <w:t>NON</w:t>
      </w:r>
      <w:r w:rsidRPr="0051032B">
        <w:rPr>
          <w:rFonts w:ascii="Verdana" w:hAnsi="Verdana"/>
        </w:rPr>
        <w:tab/>
      </w:r>
      <w:r w:rsidRPr="0051032B">
        <w:rPr>
          <w:rFonts w:ascii="Verdana" w:hAnsi="Verdana"/>
        </w:rPr>
        <w:tab/>
      </w:r>
      <w:r w:rsidRPr="0051032B">
        <w:rPr>
          <w:rFonts w:ascii="Verdana" w:hAnsi="Verdana"/>
        </w:rPr>
        <w:tab/>
      </w:r>
      <w:r w:rsidR="00E36E63">
        <w:rPr>
          <w:rFonts w:ascii="Verdana" w:hAnsi="Verdana"/>
        </w:rPr>
        <w:fldChar w:fldCharType="begin">
          <w:ffData>
            <w:name w:val=""/>
            <w:enabled/>
            <w:calcOnExit w:val="0"/>
            <w:checkBox>
              <w:size w:val="20"/>
              <w:default w:val="1"/>
            </w:checkBox>
          </w:ffData>
        </w:fldChar>
      </w:r>
      <w:r w:rsidR="00E36E63">
        <w:rPr>
          <w:rFonts w:ascii="Verdana" w:hAnsi="Verdana"/>
        </w:rPr>
        <w:instrText xml:space="preserve"> FORMCHECKBOX </w:instrText>
      </w:r>
      <w:r w:rsidR="009015EC">
        <w:rPr>
          <w:rFonts w:ascii="Verdana" w:hAnsi="Verdana"/>
        </w:rPr>
      </w:r>
      <w:r w:rsidR="009015EC">
        <w:rPr>
          <w:rFonts w:ascii="Verdana" w:hAnsi="Verdana"/>
        </w:rPr>
        <w:fldChar w:fldCharType="separate"/>
      </w:r>
      <w:r w:rsidR="00E36E63">
        <w:rPr>
          <w:rFonts w:ascii="Verdana" w:hAnsi="Verdana"/>
        </w:rPr>
        <w:fldChar w:fldCharType="end"/>
      </w:r>
      <w:r w:rsidRPr="0051032B">
        <w:rPr>
          <w:rFonts w:ascii="Verdana" w:hAnsi="Verdana"/>
        </w:rPr>
        <w:tab/>
        <w:t>OUI</w:t>
      </w:r>
    </w:p>
    <w:p w14:paraId="4F335D7A" w14:textId="77777777" w:rsidR="009B1CD0" w:rsidRPr="00CF02E4" w:rsidRDefault="009B1CD0" w:rsidP="009B45B9">
      <w:pPr>
        <w:tabs>
          <w:tab w:val="left" w:pos="851"/>
        </w:tabs>
        <w:rPr>
          <w:rFonts w:ascii="Verdana" w:hAnsi="Verdana" w:cs="Arial"/>
          <w:i/>
        </w:rPr>
      </w:pPr>
      <w:r w:rsidRPr="00CF02E4">
        <w:rPr>
          <w:rFonts w:ascii="Verdana" w:hAnsi="Verdana" w:cs="Arial"/>
          <w:i/>
        </w:rPr>
        <w:t>(Cocher la case correspondante.)</w:t>
      </w:r>
    </w:p>
    <w:p w14:paraId="0095EAF0" w14:textId="77777777" w:rsidR="00CF02E4" w:rsidRPr="00CF02E4" w:rsidRDefault="00CF02E4" w:rsidP="00CF02E4">
      <w:pPr>
        <w:tabs>
          <w:tab w:val="left" w:pos="426"/>
          <w:tab w:val="left" w:pos="851"/>
        </w:tabs>
        <w:jc w:val="both"/>
        <w:rPr>
          <w:rFonts w:ascii="Verdana" w:hAnsi="Verdana" w:cs="Arial"/>
        </w:rPr>
      </w:pPr>
    </w:p>
    <w:p w14:paraId="1262B5F5" w14:textId="77777777" w:rsidR="00CF02E4" w:rsidRPr="00CF02E4" w:rsidRDefault="00CF02E4" w:rsidP="00CF02E4">
      <w:pPr>
        <w:tabs>
          <w:tab w:val="left" w:pos="426"/>
          <w:tab w:val="left" w:pos="851"/>
        </w:tabs>
        <w:jc w:val="both"/>
        <w:rPr>
          <w:rFonts w:ascii="Verdana" w:hAnsi="Verdana" w:cs="Arial"/>
        </w:rPr>
      </w:pPr>
      <w:r w:rsidRPr="00CF02E4">
        <w:rPr>
          <w:rFonts w:ascii="Verdana" w:hAnsi="Verdana" w:cs="Arial"/>
        </w:rPr>
        <w:t>Si oui, préciser :</w:t>
      </w:r>
    </w:p>
    <w:p w14:paraId="6FEB3764" w14:textId="77777777" w:rsidR="00CF02E4" w:rsidRPr="00CF02E4" w:rsidRDefault="00CF02E4" w:rsidP="00CF02E4">
      <w:pPr>
        <w:numPr>
          <w:ilvl w:val="0"/>
          <w:numId w:val="2"/>
        </w:numPr>
        <w:tabs>
          <w:tab w:val="left" w:pos="426"/>
          <w:tab w:val="left" w:pos="851"/>
        </w:tabs>
        <w:spacing w:before="120"/>
        <w:ind w:left="924" w:hanging="357"/>
        <w:jc w:val="both"/>
        <w:rPr>
          <w:rFonts w:ascii="Verdana" w:hAnsi="Verdana" w:cs="Arial"/>
        </w:rPr>
      </w:pPr>
      <w:r w:rsidRPr="00CF02E4">
        <w:rPr>
          <w:rFonts w:ascii="Verdana" w:hAnsi="Verdana" w:cs="Arial"/>
        </w:rPr>
        <w:t xml:space="preserve">Nombre des reconductions : </w:t>
      </w:r>
      <w:r>
        <w:rPr>
          <w:rFonts w:ascii="Verdana" w:hAnsi="Verdana" w:cs="Arial"/>
        </w:rPr>
        <w:t>3</w:t>
      </w:r>
    </w:p>
    <w:p w14:paraId="2DB8F64C" w14:textId="77777777" w:rsidR="00CF02E4" w:rsidRPr="00CF02E4" w:rsidRDefault="00CF02E4" w:rsidP="00CF02E4">
      <w:pPr>
        <w:numPr>
          <w:ilvl w:val="0"/>
          <w:numId w:val="2"/>
        </w:numPr>
        <w:tabs>
          <w:tab w:val="left" w:pos="426"/>
          <w:tab w:val="left" w:pos="851"/>
        </w:tabs>
        <w:spacing w:before="120"/>
        <w:ind w:left="924" w:hanging="357"/>
        <w:jc w:val="both"/>
        <w:rPr>
          <w:rFonts w:ascii="Verdana" w:hAnsi="Verdana" w:cs="Arial"/>
          <w:b/>
        </w:rPr>
      </w:pPr>
      <w:r w:rsidRPr="00CF02E4">
        <w:rPr>
          <w:rFonts w:ascii="Verdana" w:hAnsi="Verdana" w:cs="Arial"/>
        </w:rPr>
        <w:t xml:space="preserve">Durée des reconductions : </w:t>
      </w:r>
      <w:r>
        <w:rPr>
          <w:rFonts w:ascii="Verdana" w:hAnsi="Verdana" w:cs="Arial"/>
        </w:rPr>
        <w:t>1 an</w:t>
      </w: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51032B" w14:paraId="05C0CB45" w14:textId="77777777" w:rsidTr="0051032B">
        <w:tc>
          <w:tcPr>
            <w:tcW w:w="10419" w:type="dxa"/>
            <w:shd w:val="clear" w:color="auto" w:fill="66CCFF"/>
          </w:tcPr>
          <w:p w14:paraId="2BCD8053" w14:textId="77777777" w:rsidR="009B1CD0" w:rsidRPr="0051032B" w:rsidRDefault="009B1CD0" w:rsidP="009B45B9">
            <w:pPr>
              <w:tabs>
                <w:tab w:val="left" w:pos="-142"/>
                <w:tab w:val="left" w:pos="851"/>
                <w:tab w:val="left" w:pos="4111"/>
              </w:tabs>
              <w:jc w:val="both"/>
              <w:rPr>
                <w:rFonts w:ascii="Verdana" w:hAnsi="Verdana"/>
              </w:rPr>
            </w:pPr>
            <w:r w:rsidRPr="0051032B">
              <w:rPr>
                <w:rFonts w:ascii="Verdana" w:hAnsi="Verdana" w:cs="Arial"/>
                <w:b/>
                <w:bCs/>
                <w:sz w:val="22"/>
                <w:szCs w:val="22"/>
              </w:rPr>
              <w:lastRenderedPageBreak/>
              <w:t xml:space="preserve">C - Signature </w:t>
            </w:r>
            <w:r w:rsidR="00660727" w:rsidRPr="0051032B">
              <w:rPr>
                <w:rFonts w:ascii="Verdana" w:hAnsi="Verdana" w:cs="Arial"/>
                <w:b/>
                <w:bCs/>
                <w:sz w:val="22"/>
                <w:szCs w:val="22"/>
              </w:rPr>
              <w:t>du marché ou de l’accord-cadre</w:t>
            </w:r>
            <w:r w:rsidRPr="0051032B">
              <w:rPr>
                <w:rFonts w:ascii="Verdana" w:hAnsi="Verdana" w:cs="Arial"/>
                <w:b/>
                <w:bCs/>
                <w:sz w:val="22"/>
                <w:szCs w:val="22"/>
              </w:rPr>
              <w:t xml:space="preserve"> par le </w:t>
            </w:r>
            <w:r w:rsidR="00036500" w:rsidRPr="0051032B">
              <w:rPr>
                <w:rFonts w:ascii="Verdana" w:hAnsi="Verdana" w:cs="Arial"/>
                <w:b/>
                <w:bCs/>
                <w:sz w:val="22"/>
                <w:szCs w:val="22"/>
              </w:rPr>
              <w:t>titulaire individuel ou</w:t>
            </w:r>
            <w:r w:rsidR="00354C04" w:rsidRPr="0051032B">
              <w:rPr>
                <w:rFonts w:ascii="Verdana" w:hAnsi="Verdana" w:cs="Arial"/>
                <w:b/>
                <w:bCs/>
                <w:sz w:val="22"/>
                <w:szCs w:val="22"/>
              </w:rPr>
              <w:t>, en cas groupement, le mandataire dûment habilité ou</w:t>
            </w:r>
            <w:r w:rsidR="00036500" w:rsidRPr="0051032B">
              <w:rPr>
                <w:rFonts w:ascii="Verdana" w:hAnsi="Verdana" w:cs="Arial"/>
                <w:b/>
                <w:bCs/>
                <w:sz w:val="22"/>
                <w:szCs w:val="22"/>
              </w:rPr>
              <w:t xml:space="preserve"> chaque membre du groupement</w:t>
            </w:r>
            <w:r w:rsidRPr="0051032B">
              <w:rPr>
                <w:rFonts w:ascii="Verdana" w:hAnsi="Verdana" w:cs="Arial"/>
                <w:b/>
                <w:bCs/>
                <w:sz w:val="22"/>
                <w:szCs w:val="22"/>
              </w:rPr>
              <w:t>.</w:t>
            </w:r>
          </w:p>
        </w:tc>
      </w:tr>
    </w:tbl>
    <w:p w14:paraId="5042C4BF" w14:textId="77777777" w:rsidR="009B1CD0" w:rsidRPr="0051032B" w:rsidRDefault="009B1CD0" w:rsidP="006C4338">
      <w:pPr>
        <w:tabs>
          <w:tab w:val="left" w:pos="851"/>
        </w:tabs>
        <w:jc w:val="both"/>
        <w:rPr>
          <w:rFonts w:ascii="Verdana" w:hAnsi="Verdana"/>
        </w:rPr>
      </w:pPr>
    </w:p>
    <w:p w14:paraId="2C82B372" w14:textId="77777777" w:rsidR="00332B12" w:rsidRPr="0051032B" w:rsidRDefault="00332B12" w:rsidP="00332B12">
      <w:pPr>
        <w:pStyle w:val="fcase1ertab"/>
        <w:tabs>
          <w:tab w:val="left" w:pos="851"/>
        </w:tabs>
        <w:ind w:left="0" w:firstLine="0"/>
        <w:rPr>
          <w:rFonts w:ascii="Verdana" w:hAnsi="Verdana" w:cs="Arial"/>
          <w:i/>
          <w:sz w:val="18"/>
          <w:szCs w:val="18"/>
        </w:rPr>
      </w:pPr>
      <w:r w:rsidRPr="0051032B">
        <w:rPr>
          <w:rFonts w:ascii="Verdana" w:hAnsi="Verdana" w:cs="Arial"/>
          <w:b/>
          <w:sz w:val="22"/>
          <w:szCs w:val="22"/>
        </w:rPr>
        <w:t>C1 – Signature du marché ou de l’accord-cadre par le titulaire individuel :</w:t>
      </w:r>
    </w:p>
    <w:p w14:paraId="2D2AF102" w14:textId="77777777" w:rsidR="00332B12" w:rsidRPr="0051032B" w:rsidRDefault="00332B12" w:rsidP="00332B12">
      <w:pPr>
        <w:pStyle w:val="fcase1ertab"/>
        <w:tabs>
          <w:tab w:val="left" w:pos="851"/>
        </w:tabs>
        <w:ind w:left="0" w:firstLine="0"/>
        <w:rPr>
          <w:rFonts w:ascii="Verdana" w:hAnsi="Verdana"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51032B" w14:paraId="50315FB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36CB656"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Nom, prénom et qualité</w:t>
            </w:r>
          </w:p>
          <w:p w14:paraId="5C9BEE90"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1BE4AD"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09CEE"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Signature</w:t>
            </w:r>
          </w:p>
        </w:tc>
      </w:tr>
      <w:tr w:rsidR="00332B12" w:rsidRPr="0051032B" w14:paraId="2EC0412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113259C9" w14:textId="77777777" w:rsidR="00332B12" w:rsidRPr="0051032B"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bottom w:val="single" w:sz="4" w:space="0" w:color="auto"/>
            </w:tcBorders>
            <w:shd w:val="clear" w:color="auto" w:fill="auto"/>
          </w:tcPr>
          <w:p w14:paraId="53AB271F" w14:textId="77777777" w:rsidR="00332B12" w:rsidRPr="0051032B"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808A574" w14:textId="77777777" w:rsidR="00332B12" w:rsidRPr="0051032B" w:rsidRDefault="00332B12" w:rsidP="00B054DA">
            <w:pPr>
              <w:tabs>
                <w:tab w:val="left" w:pos="851"/>
              </w:tabs>
              <w:snapToGrid w:val="0"/>
              <w:jc w:val="both"/>
              <w:rPr>
                <w:rFonts w:ascii="Verdana" w:hAnsi="Verdana" w:cs="Arial"/>
                <w:b/>
                <w:bCs/>
              </w:rPr>
            </w:pPr>
          </w:p>
        </w:tc>
      </w:tr>
    </w:tbl>
    <w:p w14:paraId="208FA812" w14:textId="77777777" w:rsidR="002904AF" w:rsidRPr="0051032B" w:rsidRDefault="002904AF" w:rsidP="002904AF">
      <w:pPr>
        <w:tabs>
          <w:tab w:val="left" w:pos="851"/>
        </w:tabs>
        <w:jc w:val="both"/>
        <w:rPr>
          <w:rFonts w:ascii="Verdana" w:hAnsi="Verdana" w:cs="Arial"/>
        </w:rPr>
      </w:pPr>
      <w:r w:rsidRPr="0051032B">
        <w:rPr>
          <w:rFonts w:ascii="Verdana" w:hAnsi="Verdana" w:cs="Arial"/>
          <w:sz w:val="18"/>
          <w:szCs w:val="18"/>
        </w:rPr>
        <w:t>(*) Le signataire doit avoir le pouvoir d’engager la personne qu’il représente.</w:t>
      </w:r>
    </w:p>
    <w:p w14:paraId="422F7189" w14:textId="77777777" w:rsidR="00332B12" w:rsidRPr="0051032B" w:rsidRDefault="00332B12" w:rsidP="00332B12">
      <w:pPr>
        <w:pStyle w:val="fcase1ertab"/>
        <w:tabs>
          <w:tab w:val="left" w:pos="851"/>
        </w:tabs>
        <w:ind w:left="0" w:firstLine="0"/>
        <w:rPr>
          <w:rFonts w:ascii="Verdana" w:hAnsi="Verdana" w:cs="Arial"/>
          <w:b/>
          <w:sz w:val="22"/>
          <w:szCs w:val="22"/>
        </w:rPr>
      </w:pPr>
    </w:p>
    <w:p w14:paraId="31237B0C" w14:textId="77777777" w:rsidR="0051032B" w:rsidRPr="0051032B" w:rsidRDefault="0051032B" w:rsidP="00332B12">
      <w:pPr>
        <w:pStyle w:val="fcase1ertab"/>
        <w:tabs>
          <w:tab w:val="left" w:pos="851"/>
        </w:tabs>
        <w:ind w:left="0" w:firstLine="0"/>
        <w:rPr>
          <w:rFonts w:ascii="Verdana" w:hAnsi="Verdana" w:cs="Arial"/>
          <w:b/>
          <w:sz w:val="22"/>
          <w:szCs w:val="22"/>
        </w:rPr>
      </w:pPr>
      <w:r w:rsidRPr="0051032B">
        <w:rPr>
          <w:rFonts w:ascii="Verdana" w:hAnsi="Verdana" w:cs="Arial"/>
          <w:b/>
          <w:sz w:val="22"/>
          <w:szCs w:val="22"/>
        </w:rPr>
        <w:br w:type="page"/>
      </w:r>
    </w:p>
    <w:p w14:paraId="393452E0" w14:textId="77777777" w:rsidR="00332B12" w:rsidRPr="0051032B" w:rsidRDefault="00332B12" w:rsidP="00332B12">
      <w:pPr>
        <w:pStyle w:val="fcase1ertab"/>
        <w:tabs>
          <w:tab w:val="left" w:pos="851"/>
        </w:tabs>
        <w:ind w:left="0" w:firstLine="0"/>
        <w:rPr>
          <w:rFonts w:ascii="Verdana" w:hAnsi="Verdana" w:cs="Arial"/>
          <w:i/>
          <w:sz w:val="18"/>
          <w:szCs w:val="18"/>
        </w:rPr>
      </w:pPr>
      <w:r w:rsidRPr="0051032B">
        <w:rPr>
          <w:rFonts w:ascii="Verdana" w:hAnsi="Verdana" w:cs="Arial"/>
          <w:b/>
          <w:sz w:val="22"/>
          <w:szCs w:val="22"/>
        </w:rPr>
        <w:lastRenderedPageBreak/>
        <w:t>C2 – Signature du marché ou de l’accord-cadre en cas de groupement :</w:t>
      </w:r>
    </w:p>
    <w:p w14:paraId="275C3B36" w14:textId="77777777" w:rsidR="00332B12" w:rsidRPr="0051032B" w:rsidRDefault="00332B12" w:rsidP="006C4338">
      <w:pPr>
        <w:tabs>
          <w:tab w:val="left" w:pos="851"/>
        </w:tabs>
        <w:jc w:val="both"/>
        <w:rPr>
          <w:rFonts w:ascii="Verdana" w:hAnsi="Verdana"/>
        </w:rPr>
      </w:pPr>
    </w:p>
    <w:p w14:paraId="1858464F" w14:textId="77777777" w:rsidR="009B1CD0" w:rsidRPr="0051032B" w:rsidRDefault="002904AF" w:rsidP="005846FB">
      <w:pPr>
        <w:tabs>
          <w:tab w:val="left" w:pos="851"/>
        </w:tabs>
        <w:rPr>
          <w:rFonts w:ascii="Verdana" w:hAnsi="Verdana" w:cs="Arial"/>
          <w:sz w:val="18"/>
          <w:szCs w:val="18"/>
        </w:rPr>
      </w:pPr>
      <w:r w:rsidRPr="0051032B">
        <w:rPr>
          <w:rFonts w:ascii="Verdana" w:hAnsi="Verdana" w:cs="Arial"/>
        </w:rPr>
        <w:t>L</w:t>
      </w:r>
      <w:r w:rsidR="00036500" w:rsidRPr="0051032B">
        <w:rPr>
          <w:rFonts w:ascii="Verdana" w:hAnsi="Verdana" w:cs="Arial"/>
        </w:rPr>
        <w:t xml:space="preserve">es membres </w:t>
      </w:r>
      <w:r w:rsidRPr="0051032B">
        <w:rPr>
          <w:rFonts w:ascii="Verdana" w:hAnsi="Verdana" w:cs="Arial"/>
        </w:rPr>
        <w:t xml:space="preserve">du groupement d’opérateurs économiques </w:t>
      </w:r>
      <w:r w:rsidR="00036500" w:rsidRPr="0051032B">
        <w:rPr>
          <w:rFonts w:ascii="Verdana" w:hAnsi="Verdana" w:cs="Arial"/>
        </w:rPr>
        <w:t xml:space="preserve">désignent le mandataire suivant </w:t>
      </w:r>
      <w:r w:rsidR="00B807A0" w:rsidRPr="00D22DA9">
        <w:rPr>
          <w:rFonts w:ascii="Verdana" w:hAnsi="Verdana" w:cs="Arial"/>
          <w:i/>
          <w:sz w:val="18"/>
          <w:szCs w:val="18"/>
        </w:rPr>
        <w:t>(article R.2142-24 du code de la commande publique)</w:t>
      </w:r>
      <w:r w:rsidR="00036500" w:rsidRPr="0051032B">
        <w:rPr>
          <w:rFonts w:ascii="Verdana" w:hAnsi="Verdana" w:cs="Arial"/>
          <w:i/>
          <w:sz w:val="18"/>
          <w:szCs w:val="18"/>
        </w:rPr>
        <w:t> </w:t>
      </w:r>
      <w:r w:rsidR="00036500" w:rsidRPr="0051032B">
        <w:rPr>
          <w:rFonts w:ascii="Verdana" w:hAnsi="Verdana" w:cs="Arial"/>
          <w:sz w:val="18"/>
          <w:szCs w:val="18"/>
        </w:rPr>
        <w:t>:</w:t>
      </w:r>
    </w:p>
    <w:p w14:paraId="0D8E0750" w14:textId="77777777" w:rsidR="00036500" w:rsidRPr="0051032B" w:rsidRDefault="00036500" w:rsidP="005846FB">
      <w:pPr>
        <w:tabs>
          <w:tab w:val="left" w:pos="851"/>
        </w:tabs>
        <w:rPr>
          <w:rFonts w:ascii="Verdana" w:hAnsi="Verdana" w:cs="Arial"/>
          <w:i/>
          <w:sz w:val="18"/>
          <w:szCs w:val="18"/>
        </w:rPr>
      </w:pPr>
      <w:r w:rsidRPr="0051032B">
        <w:rPr>
          <w:rFonts w:ascii="Verdana" w:hAnsi="Verdana" w:cs="Arial"/>
          <w:i/>
          <w:sz w:val="18"/>
          <w:szCs w:val="18"/>
        </w:rPr>
        <w:t>[Indiquer le nom commercial et la dénomination sociale du mandataire]</w:t>
      </w:r>
    </w:p>
    <w:p w14:paraId="1CBB4DE6" w14:textId="77777777" w:rsidR="00036500" w:rsidRPr="0051032B" w:rsidRDefault="00036500" w:rsidP="005846FB">
      <w:pPr>
        <w:tabs>
          <w:tab w:val="left" w:pos="851"/>
        </w:tabs>
        <w:rPr>
          <w:rFonts w:ascii="Verdana" w:hAnsi="Verdana" w:cs="Arial"/>
        </w:rPr>
      </w:pPr>
    </w:p>
    <w:p w14:paraId="58A82F1E" w14:textId="77777777" w:rsidR="00332B12" w:rsidRPr="0051032B" w:rsidRDefault="00332B12" w:rsidP="0061068C">
      <w:pPr>
        <w:tabs>
          <w:tab w:val="left" w:pos="851"/>
        </w:tabs>
        <w:rPr>
          <w:rFonts w:ascii="Verdana" w:hAnsi="Verdana" w:cs="Arial"/>
        </w:rPr>
      </w:pPr>
    </w:p>
    <w:p w14:paraId="47248570" w14:textId="77777777" w:rsidR="00332B12" w:rsidRPr="0051032B" w:rsidRDefault="00332B12" w:rsidP="00710FD6">
      <w:pPr>
        <w:tabs>
          <w:tab w:val="left" w:pos="851"/>
        </w:tabs>
        <w:rPr>
          <w:rFonts w:ascii="Verdana" w:hAnsi="Verdana" w:cs="Arial"/>
        </w:rPr>
      </w:pPr>
    </w:p>
    <w:p w14:paraId="5F1FF6F9" w14:textId="77777777" w:rsidR="00036500" w:rsidRPr="0051032B" w:rsidRDefault="004A7169" w:rsidP="00710FD6">
      <w:pPr>
        <w:pStyle w:val="fcase1ertab"/>
        <w:tabs>
          <w:tab w:val="left" w:pos="851"/>
        </w:tabs>
        <w:ind w:left="0" w:firstLine="0"/>
        <w:rPr>
          <w:rFonts w:ascii="Verdana" w:hAnsi="Verdana" w:cs="Arial"/>
        </w:rPr>
      </w:pPr>
      <w:r w:rsidRPr="0051032B">
        <w:rPr>
          <w:rFonts w:ascii="Verdana" w:hAnsi="Verdana" w:cs="Arial"/>
        </w:rPr>
        <w:t xml:space="preserve">En cas de groupement conjoint, </w:t>
      </w:r>
      <w:r w:rsidR="00036500" w:rsidRPr="0051032B">
        <w:rPr>
          <w:rFonts w:ascii="Verdana" w:hAnsi="Verdana" w:cs="Arial"/>
        </w:rPr>
        <w:t xml:space="preserve">le mandataire </w:t>
      </w:r>
      <w:r w:rsidRPr="0051032B">
        <w:rPr>
          <w:rFonts w:ascii="Verdana" w:hAnsi="Verdana" w:cs="Arial"/>
        </w:rPr>
        <w:t xml:space="preserve">du groupement </w:t>
      </w:r>
      <w:r w:rsidR="00036500" w:rsidRPr="0051032B">
        <w:rPr>
          <w:rFonts w:ascii="Verdana" w:hAnsi="Verdana" w:cs="Arial"/>
        </w:rPr>
        <w:t>est :</w:t>
      </w:r>
    </w:p>
    <w:p w14:paraId="68528DC4" w14:textId="77777777" w:rsidR="00036500" w:rsidRPr="0051032B" w:rsidRDefault="00036500" w:rsidP="00E47798">
      <w:pPr>
        <w:pStyle w:val="fcase1ertab"/>
        <w:tabs>
          <w:tab w:val="left" w:pos="851"/>
        </w:tabs>
        <w:rPr>
          <w:rFonts w:ascii="Verdana" w:hAnsi="Verdana" w:cs="Arial"/>
        </w:rPr>
      </w:pPr>
      <w:r w:rsidRPr="0051032B">
        <w:rPr>
          <w:rFonts w:ascii="Verdana" w:hAnsi="Verdana" w:cs="Arial"/>
          <w:i/>
          <w:iCs/>
          <w:sz w:val="18"/>
          <w:szCs w:val="18"/>
        </w:rPr>
        <w:t>(Cocher la case correspondante.)</w:t>
      </w:r>
    </w:p>
    <w:p w14:paraId="421573D7" w14:textId="77777777" w:rsidR="00354C04" w:rsidRPr="0051032B" w:rsidRDefault="00354C04" w:rsidP="0083205E">
      <w:pPr>
        <w:pStyle w:val="fcase1ertab"/>
        <w:tabs>
          <w:tab w:val="clear" w:pos="426"/>
          <w:tab w:val="left" w:pos="851"/>
        </w:tabs>
        <w:spacing w:before="120"/>
        <w:ind w:left="0" w:firstLine="851"/>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proofErr w:type="gramStart"/>
      <w:r w:rsidRPr="0051032B">
        <w:rPr>
          <w:rFonts w:ascii="Verdana" w:hAnsi="Verdana" w:cs="Arial"/>
        </w:rPr>
        <w:t>conjoint</w:t>
      </w:r>
      <w:proofErr w:type="gramEnd"/>
      <w:r w:rsidRPr="0051032B">
        <w:rPr>
          <w:rFonts w:ascii="Verdana" w:hAnsi="Verdana" w:cs="Arial"/>
        </w:rPr>
        <w:tab/>
      </w:r>
      <w:r w:rsidRPr="0051032B">
        <w:rPr>
          <w:rFonts w:ascii="Verdana" w:hAnsi="Verdana" w:cs="Arial"/>
        </w:rPr>
        <w:tab/>
        <w:t>OU</w:t>
      </w:r>
      <w:r w:rsidRPr="0051032B">
        <w:rPr>
          <w:rFonts w:ascii="Verdana" w:hAnsi="Verdana" w:cs="Arial"/>
        </w:rPr>
        <w:tab/>
      </w:r>
      <w:r w:rsidRPr="0051032B">
        <w:rPr>
          <w:rFonts w:ascii="Verdana" w:hAnsi="Verdana" w:cs="Arial"/>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Pr="0051032B">
        <w:rPr>
          <w:rFonts w:ascii="Verdana" w:hAnsi="Verdana" w:cs="Arial"/>
          <w:iCs/>
        </w:rPr>
        <w:t xml:space="preserve"> </w:t>
      </w:r>
      <w:r w:rsidRPr="0051032B">
        <w:rPr>
          <w:rFonts w:ascii="Verdana" w:hAnsi="Verdana" w:cs="Arial"/>
        </w:rPr>
        <w:t>solidaire</w:t>
      </w:r>
    </w:p>
    <w:p w14:paraId="4C09DE90" w14:textId="77777777" w:rsidR="001C733C" w:rsidRPr="0051032B" w:rsidRDefault="001C733C" w:rsidP="00CD46CC">
      <w:pPr>
        <w:tabs>
          <w:tab w:val="left" w:pos="851"/>
        </w:tabs>
        <w:rPr>
          <w:rFonts w:ascii="Verdana" w:hAnsi="Verdana" w:cs="Arial"/>
        </w:rPr>
      </w:pPr>
    </w:p>
    <w:p w14:paraId="31AC23E3" w14:textId="77777777" w:rsidR="002904AF" w:rsidRPr="0051032B" w:rsidRDefault="0021527A" w:rsidP="001C733C">
      <w:pPr>
        <w:pStyle w:val="fcasegauche"/>
        <w:tabs>
          <w:tab w:val="left" w:pos="426"/>
          <w:tab w:val="left" w:pos="851"/>
        </w:tabs>
        <w:spacing w:after="0"/>
        <w:ind w:left="0" w:firstLine="0"/>
        <w:jc w:val="left"/>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Pr="0051032B">
        <w:rPr>
          <w:rFonts w:ascii="Verdana" w:hAnsi="Verdana"/>
        </w:rPr>
        <w:t xml:space="preserve"> </w:t>
      </w:r>
      <w:r w:rsidR="001C733C" w:rsidRPr="0051032B">
        <w:rPr>
          <w:rFonts w:ascii="Verdana" w:hAnsi="Verdana" w:cs="Arial"/>
        </w:rPr>
        <w:t>Les membres du groupement</w:t>
      </w:r>
      <w:r w:rsidRPr="0051032B">
        <w:rPr>
          <w:rFonts w:ascii="Verdana" w:hAnsi="Verdana" w:cs="Arial"/>
        </w:rPr>
        <w:t xml:space="preserve"> ont donné mandat</w:t>
      </w:r>
      <w:r w:rsidR="007F68A6" w:rsidRPr="0051032B">
        <w:rPr>
          <w:rFonts w:ascii="Verdana" w:hAnsi="Verdana" w:cs="Arial"/>
        </w:rPr>
        <w:t xml:space="preserve"> au mandataire, qui signe le présent acte d’engagement</w:t>
      </w:r>
      <w:r w:rsidR="002904AF" w:rsidRPr="0051032B">
        <w:rPr>
          <w:rFonts w:ascii="Verdana" w:hAnsi="Verdana" w:cs="Arial"/>
        </w:rPr>
        <w:t> :</w:t>
      </w:r>
    </w:p>
    <w:p w14:paraId="33E992AF" w14:textId="77777777" w:rsidR="001C733C" w:rsidRPr="0051032B" w:rsidRDefault="001C733C" w:rsidP="001C733C">
      <w:pPr>
        <w:tabs>
          <w:tab w:val="left" w:pos="851"/>
        </w:tabs>
        <w:rPr>
          <w:rFonts w:ascii="Verdana" w:hAnsi="Verdana" w:cs="Arial"/>
        </w:rPr>
      </w:pPr>
      <w:r w:rsidRPr="0051032B">
        <w:rPr>
          <w:rFonts w:ascii="Verdana" w:hAnsi="Verdana" w:cs="Arial"/>
          <w:i/>
          <w:sz w:val="18"/>
          <w:szCs w:val="18"/>
        </w:rPr>
        <w:t xml:space="preserve">(Cocher la </w:t>
      </w:r>
      <w:r w:rsidR="002904AF" w:rsidRPr="0051032B">
        <w:rPr>
          <w:rFonts w:ascii="Verdana" w:hAnsi="Verdana" w:cs="Arial"/>
          <w:i/>
          <w:sz w:val="18"/>
          <w:szCs w:val="18"/>
        </w:rPr>
        <w:t xml:space="preserve">ou les </w:t>
      </w:r>
      <w:r w:rsidRPr="0051032B">
        <w:rPr>
          <w:rFonts w:ascii="Verdana" w:hAnsi="Verdana" w:cs="Arial"/>
          <w:i/>
          <w:sz w:val="18"/>
          <w:szCs w:val="18"/>
        </w:rPr>
        <w:t>case</w:t>
      </w:r>
      <w:r w:rsidR="002904AF" w:rsidRPr="0051032B">
        <w:rPr>
          <w:rFonts w:ascii="Verdana" w:hAnsi="Verdana" w:cs="Arial"/>
          <w:i/>
          <w:sz w:val="18"/>
          <w:szCs w:val="18"/>
        </w:rPr>
        <w:t>s</w:t>
      </w:r>
      <w:r w:rsidRPr="0051032B">
        <w:rPr>
          <w:rFonts w:ascii="Verdana" w:hAnsi="Verdana" w:cs="Arial"/>
          <w:i/>
          <w:sz w:val="18"/>
          <w:szCs w:val="18"/>
        </w:rPr>
        <w:t xml:space="preserve"> correspondante</w:t>
      </w:r>
      <w:r w:rsidR="002904AF" w:rsidRPr="0051032B">
        <w:rPr>
          <w:rFonts w:ascii="Verdana" w:hAnsi="Verdana" w:cs="Arial"/>
          <w:i/>
          <w:sz w:val="18"/>
          <w:szCs w:val="18"/>
        </w:rPr>
        <w:t>s</w:t>
      </w:r>
      <w:r w:rsidRPr="0051032B">
        <w:rPr>
          <w:rFonts w:ascii="Verdana" w:hAnsi="Verdana" w:cs="Arial"/>
          <w:i/>
          <w:sz w:val="18"/>
          <w:szCs w:val="18"/>
        </w:rPr>
        <w:t>.)</w:t>
      </w:r>
    </w:p>
    <w:p w14:paraId="22AD0789" w14:textId="77777777" w:rsidR="001C733C" w:rsidRPr="0051032B" w:rsidRDefault="001C733C" w:rsidP="001C733C">
      <w:pPr>
        <w:pStyle w:val="fcasegauche"/>
        <w:tabs>
          <w:tab w:val="left" w:pos="426"/>
          <w:tab w:val="left" w:pos="851"/>
        </w:tabs>
        <w:spacing w:after="0"/>
        <w:ind w:left="0" w:firstLine="0"/>
        <w:jc w:val="left"/>
        <w:rPr>
          <w:rFonts w:ascii="Verdana" w:hAnsi="Verdana" w:cs="Arial"/>
        </w:rPr>
      </w:pPr>
    </w:p>
    <w:p w14:paraId="6306E2F1" w14:textId="77777777" w:rsidR="002904AF" w:rsidRPr="0051032B" w:rsidRDefault="001C733C" w:rsidP="009B45B9">
      <w:pPr>
        <w:tabs>
          <w:tab w:val="left" w:pos="851"/>
        </w:tabs>
        <w:ind w:left="1695" w:hanging="1695"/>
        <w:rPr>
          <w:rFonts w:ascii="Verdana" w:hAnsi="Verdana" w:cs="Arial"/>
        </w:rPr>
      </w:pPr>
      <w:r w:rsidRPr="0051032B">
        <w:rPr>
          <w:rFonts w:ascii="Verdana" w:hAnsi="Verdana"/>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002904AF" w:rsidRPr="0051032B">
        <w:rPr>
          <w:rFonts w:ascii="Verdana" w:hAnsi="Verdana" w:cs="Arial"/>
        </w:rPr>
        <w:t>pour</w:t>
      </w:r>
      <w:proofErr w:type="gramEnd"/>
      <w:r w:rsidR="002904AF" w:rsidRPr="0051032B">
        <w:rPr>
          <w:rFonts w:ascii="Verdana" w:hAnsi="Verdana" w:cs="Arial"/>
        </w:rPr>
        <w:t xml:space="preserve"> signer le présent acte d’engagement en leur nom et pour leur compte</w:t>
      </w:r>
      <w:r w:rsidR="007F68A6" w:rsidRPr="0051032B">
        <w:rPr>
          <w:rFonts w:ascii="Verdana" w:hAnsi="Verdana" w:cs="Arial"/>
        </w:rPr>
        <w:t xml:space="preserve">, </w:t>
      </w:r>
      <w:r w:rsidR="0021527A" w:rsidRPr="0051032B">
        <w:rPr>
          <w:rFonts w:ascii="Verdana" w:hAnsi="Verdana" w:cs="Arial"/>
        </w:rPr>
        <w:t xml:space="preserve">pour les représenter vis-à-vis de l’acheteur </w:t>
      </w:r>
      <w:r w:rsidR="007F68A6" w:rsidRPr="0051032B">
        <w:rPr>
          <w:rFonts w:ascii="Verdana" w:hAnsi="Verdana" w:cs="Arial"/>
        </w:rPr>
        <w:t>et pour coordonner l’ensemble des prestations</w:t>
      </w:r>
      <w:r w:rsidR="00983FF3" w:rsidRPr="0051032B">
        <w:rPr>
          <w:rFonts w:ascii="Verdana" w:hAnsi="Verdana" w:cs="Arial"/>
        </w:rPr>
        <w:t> ;</w:t>
      </w:r>
    </w:p>
    <w:p w14:paraId="1A3D1F08" w14:textId="77777777" w:rsidR="002904AF" w:rsidRPr="0051032B" w:rsidRDefault="002904AF" w:rsidP="001C733C">
      <w:pPr>
        <w:tabs>
          <w:tab w:val="left" w:pos="851"/>
        </w:tabs>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t>(</w:t>
      </w:r>
      <w:proofErr w:type="gramStart"/>
      <w:r w:rsidRPr="0051032B">
        <w:rPr>
          <w:rFonts w:ascii="Verdana" w:hAnsi="Verdana" w:cs="Arial"/>
          <w:i/>
          <w:sz w:val="18"/>
          <w:szCs w:val="18"/>
        </w:rPr>
        <w:t>joindre</w:t>
      </w:r>
      <w:proofErr w:type="gramEnd"/>
      <w:r w:rsidRPr="0051032B">
        <w:rPr>
          <w:rFonts w:ascii="Verdana" w:hAnsi="Verdana" w:cs="Arial"/>
          <w:i/>
          <w:sz w:val="18"/>
          <w:szCs w:val="18"/>
        </w:rPr>
        <w:t xml:space="preserve"> les pouvoirs en annexe du présent document.)</w:t>
      </w:r>
    </w:p>
    <w:p w14:paraId="35DC2377" w14:textId="77777777" w:rsidR="002904AF" w:rsidRPr="0051032B" w:rsidRDefault="002904AF" w:rsidP="001C733C">
      <w:pPr>
        <w:tabs>
          <w:tab w:val="left" w:pos="851"/>
        </w:tabs>
        <w:rPr>
          <w:rFonts w:ascii="Verdana" w:hAnsi="Verdana" w:cs="Arial"/>
        </w:rPr>
      </w:pPr>
    </w:p>
    <w:p w14:paraId="5949507D" w14:textId="77777777" w:rsidR="002904AF" w:rsidRPr="0051032B" w:rsidRDefault="002904AF" w:rsidP="002904AF">
      <w:pPr>
        <w:tabs>
          <w:tab w:val="left" w:pos="851"/>
        </w:tabs>
        <w:ind w:left="1701" w:hanging="850"/>
        <w:jc w:val="both"/>
        <w:rPr>
          <w:rFonts w:ascii="Verdana" w:hAnsi="Verdana" w:cs="Arial"/>
          <w:iCs/>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Pr="0051032B">
        <w:rPr>
          <w:rFonts w:ascii="Verdana" w:hAnsi="Verdana" w:cs="Arial"/>
        </w:rPr>
        <w:t>pour</w:t>
      </w:r>
      <w:proofErr w:type="gramEnd"/>
      <w:r w:rsidRPr="0051032B">
        <w:rPr>
          <w:rFonts w:ascii="Verdana" w:hAnsi="Verdana" w:cs="Arial"/>
        </w:rPr>
        <w:t xml:space="preserve"> signer, en leur nom et pour leur compte, les modifications ultérieures du mar</w:t>
      </w:r>
      <w:r w:rsidR="0021527A" w:rsidRPr="0051032B">
        <w:rPr>
          <w:rFonts w:ascii="Verdana" w:hAnsi="Verdana" w:cs="Arial"/>
        </w:rPr>
        <w:t>ché public ou de l’accord-cadre</w:t>
      </w:r>
      <w:r w:rsidRPr="0051032B">
        <w:rPr>
          <w:rFonts w:ascii="Verdana" w:hAnsi="Verdana" w:cs="Arial"/>
        </w:rPr>
        <w:t> ;</w:t>
      </w:r>
    </w:p>
    <w:p w14:paraId="6CA1B774" w14:textId="77777777" w:rsidR="00BE6078" w:rsidRPr="0051032B" w:rsidRDefault="00BE6078" w:rsidP="00BE6078">
      <w:pPr>
        <w:tabs>
          <w:tab w:val="left" w:pos="851"/>
        </w:tabs>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t>(</w:t>
      </w:r>
      <w:proofErr w:type="gramStart"/>
      <w:r w:rsidRPr="0051032B">
        <w:rPr>
          <w:rFonts w:ascii="Verdana" w:hAnsi="Verdana" w:cs="Arial"/>
          <w:i/>
          <w:sz w:val="18"/>
          <w:szCs w:val="18"/>
        </w:rPr>
        <w:t>joindre</w:t>
      </w:r>
      <w:proofErr w:type="gramEnd"/>
      <w:r w:rsidRPr="0051032B">
        <w:rPr>
          <w:rFonts w:ascii="Verdana" w:hAnsi="Verdana" w:cs="Arial"/>
          <w:i/>
          <w:sz w:val="18"/>
          <w:szCs w:val="18"/>
        </w:rPr>
        <w:t xml:space="preserve"> les pouvoirs en annexe du présent document.)</w:t>
      </w:r>
    </w:p>
    <w:p w14:paraId="1307DA80" w14:textId="77777777" w:rsidR="002904AF" w:rsidRPr="0051032B" w:rsidRDefault="002904AF" w:rsidP="002904AF">
      <w:pPr>
        <w:tabs>
          <w:tab w:val="left" w:pos="851"/>
        </w:tabs>
        <w:rPr>
          <w:rFonts w:ascii="Verdana" w:hAnsi="Verdana" w:cs="Arial"/>
          <w:iCs/>
        </w:rPr>
      </w:pPr>
    </w:p>
    <w:p w14:paraId="2F560FA2" w14:textId="77777777" w:rsidR="002904AF" w:rsidRPr="0051032B" w:rsidRDefault="002904AF" w:rsidP="002904AF">
      <w:pPr>
        <w:tabs>
          <w:tab w:val="left" w:pos="851"/>
        </w:tabs>
        <w:ind w:left="1134" w:hanging="850"/>
        <w:rPr>
          <w:rFonts w:ascii="Verdana" w:hAnsi="Verdana" w:cs="Arial"/>
        </w:rPr>
      </w:pPr>
      <w:r w:rsidRPr="0051032B">
        <w:rPr>
          <w:rFonts w:ascii="Verdana" w:hAnsi="Verdana"/>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r w:rsidRPr="0051032B">
        <w:rPr>
          <w:rFonts w:ascii="Verdana" w:hAnsi="Verdana" w:cs="Arial"/>
        </w:rPr>
        <w:tab/>
      </w:r>
      <w:proofErr w:type="gramStart"/>
      <w:r w:rsidRPr="0051032B">
        <w:rPr>
          <w:rFonts w:ascii="Verdana" w:hAnsi="Verdana" w:cs="Arial"/>
        </w:rPr>
        <w:t>ont</w:t>
      </w:r>
      <w:proofErr w:type="gramEnd"/>
      <w:r w:rsidRPr="0051032B">
        <w:rPr>
          <w:rFonts w:ascii="Verdana" w:hAnsi="Verdana" w:cs="Arial"/>
        </w:rPr>
        <w:t xml:space="preserve"> donné mandat au mandataire dans les conditions définies par les pouvoirs joints en annexe.</w:t>
      </w:r>
    </w:p>
    <w:p w14:paraId="13A276FF" w14:textId="77777777" w:rsidR="001C733C" w:rsidRPr="0051032B" w:rsidRDefault="001C733C" w:rsidP="001C733C">
      <w:pPr>
        <w:tabs>
          <w:tab w:val="left" w:pos="851"/>
        </w:tabs>
        <w:rPr>
          <w:rFonts w:ascii="Verdana" w:hAnsi="Verdana" w:cs="Arial"/>
          <w:i/>
          <w:sz w:val="18"/>
          <w:szCs w:val="18"/>
        </w:rPr>
      </w:pPr>
    </w:p>
    <w:p w14:paraId="5ABBD081" w14:textId="77777777" w:rsidR="00036500" w:rsidRPr="0051032B" w:rsidRDefault="0021527A" w:rsidP="006C4338">
      <w:pPr>
        <w:tabs>
          <w:tab w:val="left" w:pos="851"/>
        </w:tabs>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Pr="0051032B">
        <w:rPr>
          <w:rFonts w:ascii="Verdana" w:hAnsi="Verdana"/>
        </w:rPr>
        <w:t xml:space="preserve"> </w:t>
      </w:r>
      <w:r w:rsidRPr="0051032B">
        <w:rPr>
          <w:rFonts w:ascii="Verdana" w:hAnsi="Verdana" w:cs="Arial"/>
        </w:rPr>
        <w:t>L</w:t>
      </w:r>
      <w:r w:rsidR="00036500" w:rsidRPr="0051032B">
        <w:rPr>
          <w:rFonts w:ascii="Verdana" w:hAnsi="Verdana" w:cs="Arial"/>
        </w:rPr>
        <w:t>es membres du groupement</w:t>
      </w:r>
      <w:r w:rsidR="00332B12" w:rsidRPr="0051032B">
        <w:rPr>
          <w:rFonts w:ascii="Verdana" w:hAnsi="Verdana" w:cs="Arial"/>
        </w:rPr>
        <w:t>, qui signent le présent acte d’engagement</w:t>
      </w:r>
      <w:r w:rsidR="00036500" w:rsidRPr="0051032B">
        <w:rPr>
          <w:rFonts w:ascii="Verdana" w:hAnsi="Verdana" w:cs="Arial"/>
        </w:rPr>
        <w:t> :</w:t>
      </w:r>
    </w:p>
    <w:p w14:paraId="723AC3B8" w14:textId="77777777" w:rsidR="00036500" w:rsidRPr="0051032B" w:rsidRDefault="00036500" w:rsidP="006F3DF9">
      <w:pPr>
        <w:tabs>
          <w:tab w:val="left" w:pos="851"/>
        </w:tabs>
        <w:rPr>
          <w:rFonts w:ascii="Verdana" w:hAnsi="Verdana" w:cs="Arial"/>
        </w:rPr>
      </w:pPr>
      <w:r w:rsidRPr="0051032B">
        <w:rPr>
          <w:rFonts w:ascii="Verdana" w:hAnsi="Verdana" w:cs="Arial"/>
          <w:i/>
          <w:sz w:val="18"/>
          <w:szCs w:val="18"/>
        </w:rPr>
        <w:t>(Cocher la case correspondante.)</w:t>
      </w:r>
    </w:p>
    <w:p w14:paraId="53736866" w14:textId="77777777" w:rsidR="00036500" w:rsidRPr="0051032B" w:rsidRDefault="00036500" w:rsidP="005846FB">
      <w:pPr>
        <w:tabs>
          <w:tab w:val="left" w:pos="851"/>
        </w:tabs>
        <w:rPr>
          <w:rFonts w:ascii="Verdana" w:hAnsi="Verdana" w:cs="Arial"/>
        </w:rPr>
      </w:pPr>
    </w:p>
    <w:p w14:paraId="0D78E2F4" w14:textId="77777777" w:rsidR="00AE7831" w:rsidRPr="0051032B" w:rsidRDefault="00AE7831" w:rsidP="009B45B9">
      <w:pPr>
        <w:tabs>
          <w:tab w:val="left" w:pos="851"/>
        </w:tabs>
        <w:ind w:left="1701" w:hanging="850"/>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Pr="0051032B">
        <w:rPr>
          <w:rFonts w:ascii="Verdana" w:hAnsi="Verdana" w:cs="Arial"/>
        </w:rPr>
        <w:t>donnent</w:t>
      </w:r>
      <w:proofErr w:type="gramEnd"/>
      <w:r w:rsidRPr="0051032B">
        <w:rPr>
          <w:rFonts w:ascii="Verdana" w:hAnsi="Verdana" w:cs="Arial"/>
        </w:rPr>
        <w:t xml:space="preserve"> mandat au mandataire, qui l’accepte, pour les représenter vis-à-vis de l’acheteur et pour coordonner l’ensemble des prestations ;</w:t>
      </w:r>
    </w:p>
    <w:p w14:paraId="71A77292" w14:textId="77777777" w:rsidR="00AE7831" w:rsidRPr="0051032B" w:rsidRDefault="00AE7831" w:rsidP="009B45B9">
      <w:pPr>
        <w:tabs>
          <w:tab w:val="left" w:pos="851"/>
        </w:tabs>
        <w:ind w:left="1701" w:hanging="850"/>
        <w:jc w:val="both"/>
        <w:rPr>
          <w:rFonts w:ascii="Verdana" w:hAnsi="Verdana"/>
        </w:rPr>
      </w:pPr>
    </w:p>
    <w:p w14:paraId="3FE33344" w14:textId="77777777" w:rsidR="00036500" w:rsidRPr="0051032B" w:rsidRDefault="00036500" w:rsidP="009B45B9">
      <w:pPr>
        <w:tabs>
          <w:tab w:val="left" w:pos="851"/>
        </w:tabs>
        <w:ind w:left="1701" w:hanging="850"/>
        <w:jc w:val="both"/>
        <w:rPr>
          <w:rFonts w:ascii="Verdana" w:hAnsi="Verdana" w:cs="Arial"/>
          <w:iCs/>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Pr="0051032B">
        <w:rPr>
          <w:rFonts w:ascii="Verdana" w:hAnsi="Verdana"/>
        </w:rPr>
        <w:fldChar w:fldCharType="end"/>
      </w:r>
      <w:r w:rsidRPr="0051032B">
        <w:rPr>
          <w:rFonts w:ascii="Verdana" w:hAnsi="Verdana" w:cs="Arial"/>
        </w:rPr>
        <w:tab/>
      </w:r>
      <w:proofErr w:type="gramStart"/>
      <w:r w:rsidRPr="0051032B">
        <w:rPr>
          <w:rFonts w:ascii="Verdana" w:hAnsi="Verdana" w:cs="Arial"/>
        </w:rPr>
        <w:t>donnent</w:t>
      </w:r>
      <w:proofErr w:type="gramEnd"/>
      <w:r w:rsidRPr="0051032B">
        <w:rPr>
          <w:rFonts w:ascii="Verdana" w:hAnsi="Verdana" w:cs="Arial"/>
        </w:rPr>
        <w:t xml:space="preserve"> mandat au mandataire, qui l’accepte, pour signer, en leur nom et pour leur compte, </w:t>
      </w:r>
      <w:r w:rsidR="004A7169" w:rsidRPr="0051032B">
        <w:rPr>
          <w:rFonts w:ascii="Verdana" w:hAnsi="Verdana" w:cs="Arial"/>
        </w:rPr>
        <w:t>les</w:t>
      </w:r>
      <w:r w:rsidRPr="0051032B">
        <w:rPr>
          <w:rFonts w:ascii="Verdana" w:hAnsi="Verdana" w:cs="Arial"/>
        </w:rPr>
        <w:t xml:space="preserve"> modifications ultérieures du marché ou de l’accord-cadre ;</w:t>
      </w:r>
    </w:p>
    <w:p w14:paraId="0A3284A8" w14:textId="77777777" w:rsidR="00036500" w:rsidRPr="0051032B" w:rsidRDefault="00036500" w:rsidP="006C4338">
      <w:pPr>
        <w:tabs>
          <w:tab w:val="left" w:pos="851"/>
        </w:tabs>
        <w:rPr>
          <w:rFonts w:ascii="Verdana" w:hAnsi="Verdana" w:cs="Arial"/>
          <w:iCs/>
        </w:rPr>
      </w:pPr>
    </w:p>
    <w:p w14:paraId="4F17E969" w14:textId="77777777" w:rsidR="00036500" w:rsidRPr="0051032B" w:rsidRDefault="00844DAA" w:rsidP="009B45B9">
      <w:pPr>
        <w:tabs>
          <w:tab w:val="left" w:pos="851"/>
        </w:tabs>
        <w:ind w:left="1134" w:hanging="850"/>
        <w:rPr>
          <w:rFonts w:ascii="Verdana" w:hAnsi="Verdana" w:cs="Arial"/>
          <w:i/>
          <w:sz w:val="18"/>
          <w:szCs w:val="18"/>
        </w:rPr>
      </w:pPr>
      <w:r w:rsidRPr="0051032B">
        <w:rPr>
          <w:rFonts w:ascii="Verdana" w:hAnsi="Verdana"/>
        </w:rPr>
        <w:tab/>
      </w:r>
      <w:r w:rsidR="00036500" w:rsidRPr="0051032B">
        <w:rPr>
          <w:rFonts w:ascii="Verdana" w:hAnsi="Verdana"/>
        </w:rPr>
        <w:fldChar w:fldCharType="begin">
          <w:ffData>
            <w:name w:val=""/>
            <w:enabled/>
            <w:calcOnExit w:val="0"/>
            <w:checkBox>
              <w:size w:val="20"/>
              <w:default w:val="0"/>
            </w:checkBox>
          </w:ffData>
        </w:fldChar>
      </w:r>
      <w:r w:rsidR="00036500" w:rsidRPr="0051032B">
        <w:rPr>
          <w:rFonts w:ascii="Verdana" w:hAnsi="Verdana"/>
        </w:rPr>
        <w:instrText xml:space="preserve"> FORMCHECKBOX </w:instrText>
      </w:r>
      <w:r w:rsidR="009015EC">
        <w:rPr>
          <w:rFonts w:ascii="Verdana" w:hAnsi="Verdana"/>
        </w:rPr>
      </w:r>
      <w:r w:rsidR="009015EC">
        <w:rPr>
          <w:rFonts w:ascii="Verdana" w:hAnsi="Verdana"/>
        </w:rPr>
        <w:fldChar w:fldCharType="separate"/>
      </w:r>
      <w:r w:rsidR="00036500" w:rsidRPr="0051032B">
        <w:rPr>
          <w:rFonts w:ascii="Verdana" w:hAnsi="Verdana"/>
        </w:rPr>
        <w:fldChar w:fldCharType="end"/>
      </w:r>
      <w:r w:rsidR="00036500" w:rsidRPr="0051032B">
        <w:rPr>
          <w:rFonts w:ascii="Verdana" w:hAnsi="Verdana" w:cs="Arial"/>
          <w:i/>
          <w:iCs/>
        </w:rPr>
        <w:t xml:space="preserve"> </w:t>
      </w:r>
      <w:r w:rsidR="00036500" w:rsidRPr="0051032B">
        <w:rPr>
          <w:rFonts w:ascii="Verdana" w:hAnsi="Verdana" w:cs="Arial"/>
        </w:rPr>
        <w:tab/>
      </w:r>
      <w:proofErr w:type="gramStart"/>
      <w:r w:rsidR="00036500" w:rsidRPr="0051032B">
        <w:rPr>
          <w:rFonts w:ascii="Verdana" w:hAnsi="Verdana" w:cs="Arial"/>
        </w:rPr>
        <w:t>donnent</w:t>
      </w:r>
      <w:proofErr w:type="gramEnd"/>
      <w:r w:rsidR="00036500" w:rsidRPr="0051032B">
        <w:rPr>
          <w:rFonts w:ascii="Verdana" w:hAnsi="Verdana" w:cs="Arial"/>
        </w:rPr>
        <w:t xml:space="preserve"> mandat au mandataire dans les conditions définies ci-dessous</w:t>
      </w:r>
      <w:r w:rsidRPr="0051032B">
        <w:rPr>
          <w:rFonts w:ascii="Verdana" w:hAnsi="Verdana" w:cs="Arial"/>
        </w:rPr>
        <w:t> :</w:t>
      </w:r>
    </w:p>
    <w:p w14:paraId="63624CD1" w14:textId="77777777" w:rsidR="00036500" w:rsidRPr="0051032B" w:rsidRDefault="00844DAA" w:rsidP="009B45B9">
      <w:pPr>
        <w:tabs>
          <w:tab w:val="left" w:pos="851"/>
        </w:tabs>
        <w:ind w:left="1134" w:hanging="850"/>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r>
      <w:r w:rsidR="00036500" w:rsidRPr="0051032B">
        <w:rPr>
          <w:rFonts w:ascii="Verdana" w:hAnsi="Verdana" w:cs="Arial"/>
          <w:i/>
          <w:sz w:val="18"/>
          <w:szCs w:val="18"/>
        </w:rPr>
        <w:t>(Donner des précisions sur l’étendue du mandat.)</w:t>
      </w:r>
    </w:p>
    <w:p w14:paraId="4D29C870" w14:textId="77777777" w:rsidR="0051032B" w:rsidRPr="0051032B" w:rsidRDefault="0051032B" w:rsidP="005846FB">
      <w:pPr>
        <w:tabs>
          <w:tab w:val="left" w:pos="851"/>
        </w:tabs>
        <w:rPr>
          <w:rFonts w:ascii="Verdana" w:hAnsi="Verdana"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51032B" w14:paraId="128E2F9E"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6FB5AB6"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Nom, prénom et qualité</w:t>
            </w:r>
          </w:p>
          <w:p w14:paraId="03D3D2C9"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04A1440"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7D408"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Signature</w:t>
            </w:r>
          </w:p>
        </w:tc>
      </w:tr>
      <w:tr w:rsidR="00332B12" w:rsidRPr="0051032B" w14:paraId="794A4F9A" w14:textId="77777777" w:rsidTr="00B054DA">
        <w:trPr>
          <w:trHeight w:val="1021"/>
        </w:trPr>
        <w:tc>
          <w:tcPr>
            <w:tcW w:w="4644" w:type="dxa"/>
            <w:tcBorders>
              <w:top w:val="single" w:sz="4" w:space="0" w:color="000000"/>
              <w:left w:val="single" w:sz="4" w:space="0" w:color="000000"/>
            </w:tcBorders>
            <w:shd w:val="clear" w:color="auto" w:fill="CCFFFF"/>
          </w:tcPr>
          <w:p w14:paraId="73C58BC6" w14:textId="77777777" w:rsidR="00332B12" w:rsidRPr="0051032B"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tcBorders>
            <w:shd w:val="clear" w:color="auto" w:fill="CCFFFF"/>
          </w:tcPr>
          <w:p w14:paraId="7C9020CA" w14:textId="77777777" w:rsidR="00332B12" w:rsidRPr="0051032B"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right w:val="single" w:sz="4" w:space="0" w:color="000000"/>
            </w:tcBorders>
            <w:shd w:val="clear" w:color="auto" w:fill="CCFFFF"/>
          </w:tcPr>
          <w:p w14:paraId="4046DAF2"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6F746386" w14:textId="77777777" w:rsidTr="00B054DA">
        <w:trPr>
          <w:trHeight w:val="1021"/>
        </w:trPr>
        <w:tc>
          <w:tcPr>
            <w:tcW w:w="4644" w:type="dxa"/>
            <w:tcBorders>
              <w:left w:val="single" w:sz="4" w:space="0" w:color="000000"/>
            </w:tcBorders>
            <w:shd w:val="clear" w:color="auto" w:fill="auto"/>
          </w:tcPr>
          <w:p w14:paraId="32DCB10B"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auto"/>
          </w:tcPr>
          <w:p w14:paraId="5780D4A0"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auto"/>
          </w:tcPr>
          <w:p w14:paraId="0469F1F8"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5170F935" w14:textId="77777777" w:rsidTr="00B054DA">
        <w:trPr>
          <w:trHeight w:val="1021"/>
        </w:trPr>
        <w:tc>
          <w:tcPr>
            <w:tcW w:w="4644" w:type="dxa"/>
            <w:tcBorders>
              <w:left w:val="single" w:sz="4" w:space="0" w:color="000000"/>
            </w:tcBorders>
            <w:shd w:val="clear" w:color="auto" w:fill="CCFFFF"/>
          </w:tcPr>
          <w:p w14:paraId="5F1B00DE"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CCFFFF"/>
          </w:tcPr>
          <w:p w14:paraId="29FD21C9"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CCFFFF"/>
          </w:tcPr>
          <w:p w14:paraId="6F05ED64"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0C1EE974" w14:textId="77777777" w:rsidTr="00B054DA">
        <w:trPr>
          <w:trHeight w:val="1021"/>
        </w:trPr>
        <w:tc>
          <w:tcPr>
            <w:tcW w:w="4644" w:type="dxa"/>
            <w:tcBorders>
              <w:left w:val="single" w:sz="4" w:space="0" w:color="000000"/>
            </w:tcBorders>
            <w:shd w:val="clear" w:color="auto" w:fill="auto"/>
          </w:tcPr>
          <w:p w14:paraId="76154509"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auto"/>
          </w:tcPr>
          <w:p w14:paraId="290661DB"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auto"/>
          </w:tcPr>
          <w:p w14:paraId="74E4E480" w14:textId="77777777" w:rsidR="00332B12" w:rsidRPr="0051032B" w:rsidRDefault="00332B12" w:rsidP="00B054DA">
            <w:pPr>
              <w:tabs>
                <w:tab w:val="left" w:pos="851"/>
              </w:tabs>
              <w:snapToGrid w:val="0"/>
              <w:jc w:val="both"/>
              <w:rPr>
                <w:rFonts w:ascii="Verdana" w:hAnsi="Verdana" w:cs="Arial"/>
                <w:b/>
                <w:bCs/>
              </w:rPr>
            </w:pPr>
          </w:p>
        </w:tc>
      </w:tr>
    </w:tbl>
    <w:p w14:paraId="18EED0CC" w14:textId="77777777" w:rsidR="00332B12" w:rsidRPr="0051032B" w:rsidRDefault="00332B12" w:rsidP="00332B12">
      <w:pPr>
        <w:tabs>
          <w:tab w:val="left" w:pos="851"/>
        </w:tabs>
        <w:jc w:val="both"/>
        <w:rPr>
          <w:rFonts w:ascii="Verdana" w:hAnsi="Verdana" w:cs="Arial"/>
        </w:rPr>
      </w:pPr>
      <w:r w:rsidRPr="0051032B">
        <w:rPr>
          <w:rFonts w:ascii="Verdana" w:hAnsi="Verdana" w:cs="Arial"/>
          <w:sz w:val="18"/>
          <w:szCs w:val="18"/>
        </w:rPr>
        <w:t>(*) Le signataire doit avoir le pouvoir d’engager la personne qu’il représente.</w:t>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7C582890" w14:textId="77777777">
        <w:tc>
          <w:tcPr>
            <w:tcW w:w="10277" w:type="dxa"/>
            <w:shd w:val="clear" w:color="auto" w:fill="66CCFF"/>
          </w:tcPr>
          <w:p w14:paraId="1CCCEACB" w14:textId="77777777" w:rsidR="009B1CD0" w:rsidRPr="0051032B" w:rsidRDefault="009B1CD0" w:rsidP="0023115F">
            <w:pPr>
              <w:pStyle w:val="Titre4"/>
              <w:tabs>
                <w:tab w:val="left" w:pos="851"/>
              </w:tabs>
              <w:rPr>
                <w:rFonts w:ascii="Verdana" w:hAnsi="Verdana"/>
              </w:rPr>
            </w:pPr>
            <w:r w:rsidRPr="0051032B">
              <w:rPr>
                <w:rFonts w:ascii="Verdana" w:hAnsi="Verdana"/>
                <w:sz w:val="22"/>
                <w:szCs w:val="22"/>
              </w:rPr>
              <w:lastRenderedPageBreak/>
              <w:t xml:space="preserve">D - Identification </w:t>
            </w:r>
            <w:r w:rsidR="001C40C0" w:rsidRPr="0051032B">
              <w:rPr>
                <w:rFonts w:ascii="Verdana" w:hAnsi="Verdana"/>
                <w:sz w:val="22"/>
                <w:szCs w:val="22"/>
              </w:rPr>
              <w:t xml:space="preserve">et signature </w:t>
            </w:r>
            <w:r w:rsidR="0023115F">
              <w:rPr>
                <w:rFonts w:ascii="Verdana" w:hAnsi="Verdana"/>
                <w:sz w:val="22"/>
                <w:szCs w:val="22"/>
              </w:rPr>
              <w:t>du pouvoir adjudicateur</w:t>
            </w:r>
          </w:p>
        </w:tc>
      </w:tr>
    </w:tbl>
    <w:p w14:paraId="5D190CB4" w14:textId="77777777" w:rsidR="009B1CD0" w:rsidRPr="0051032B" w:rsidRDefault="009B1CD0" w:rsidP="006C4338">
      <w:pPr>
        <w:tabs>
          <w:tab w:val="left" w:pos="851"/>
        </w:tabs>
        <w:rPr>
          <w:rFonts w:ascii="Verdana" w:hAnsi="Verdana"/>
        </w:rPr>
      </w:pPr>
    </w:p>
    <w:p w14:paraId="6F0C1D95" w14:textId="77777777" w:rsidR="009B1CD0" w:rsidRPr="0051032B" w:rsidRDefault="009B1CD0" w:rsidP="006F3DF9">
      <w:pPr>
        <w:pStyle w:val="Titre1"/>
        <w:tabs>
          <w:tab w:val="left" w:pos="567"/>
          <w:tab w:val="left" w:pos="851"/>
        </w:tabs>
        <w:ind w:left="0"/>
        <w:jc w:val="both"/>
        <w:rPr>
          <w:rFonts w:ascii="Verdana" w:hAnsi="Verdana" w:cs="Arial"/>
          <w:b w:val="0"/>
          <w:bCs/>
          <w:i/>
          <w:iCs/>
          <w:sz w:val="18"/>
          <w:szCs w:val="18"/>
        </w:rPr>
      </w:pPr>
      <w:r w:rsidRPr="0051032B">
        <w:rPr>
          <w:rFonts w:ascii="Verdana" w:eastAsia="Wingdings" w:hAnsi="Verdana" w:cs="Wingdings"/>
          <w:b w:val="0"/>
          <w:color w:val="66CCFF"/>
          <w:spacing w:val="-10"/>
        </w:rPr>
        <w:t></w:t>
      </w:r>
      <w:r w:rsidRPr="0051032B">
        <w:rPr>
          <w:rFonts w:ascii="Verdana" w:eastAsia="Arial" w:hAnsi="Verdana" w:cs="Arial"/>
          <w:spacing w:val="-10"/>
        </w:rPr>
        <w:t xml:space="preserve">  </w:t>
      </w:r>
      <w:r w:rsidRPr="0051032B">
        <w:rPr>
          <w:rFonts w:ascii="Verdana" w:hAnsi="Verdana" w:cs="Arial"/>
          <w:b w:val="0"/>
          <w:bCs/>
          <w:iCs/>
        </w:rPr>
        <w:t xml:space="preserve">Désignation </w:t>
      </w:r>
      <w:r w:rsidR="0023115F">
        <w:rPr>
          <w:rFonts w:ascii="Verdana" w:hAnsi="Verdana" w:cs="Arial"/>
          <w:b w:val="0"/>
          <w:bCs/>
          <w:iCs/>
        </w:rPr>
        <w:t>du pouvoir adjudicateur</w:t>
      </w:r>
      <w:r w:rsidRPr="0051032B">
        <w:rPr>
          <w:rFonts w:ascii="Verdana" w:hAnsi="Verdana" w:cs="Arial"/>
          <w:b w:val="0"/>
          <w:bCs/>
          <w:iCs/>
        </w:rPr>
        <w:t> :</w:t>
      </w:r>
    </w:p>
    <w:p w14:paraId="1740AA0B" w14:textId="77777777" w:rsidR="00D9238C" w:rsidRDefault="00D9238C" w:rsidP="00BA5515">
      <w:pPr>
        <w:pStyle w:val="Paragraphedeliste"/>
        <w:numPr>
          <w:ilvl w:val="0"/>
          <w:numId w:val="7"/>
        </w:numPr>
        <w:rPr>
          <w:rFonts w:ascii="Verdana" w:hAnsi="Verdana"/>
        </w:rPr>
      </w:pPr>
    </w:p>
    <w:p w14:paraId="2DC39BE8" w14:textId="77777777" w:rsidR="00BA5515" w:rsidRDefault="00BA5515" w:rsidP="00BA5515">
      <w:pPr>
        <w:pStyle w:val="Paragraphedeliste"/>
        <w:numPr>
          <w:ilvl w:val="0"/>
          <w:numId w:val="7"/>
        </w:numPr>
        <w:rPr>
          <w:rFonts w:ascii="Verdana" w:hAnsi="Verdana"/>
        </w:rPr>
      </w:pPr>
      <w:r>
        <w:rPr>
          <w:rFonts w:ascii="Verdana" w:hAnsi="Verdana"/>
        </w:rPr>
        <w:t>Chambre Régionale d'Agriculture de Nouvelle-Aquitaine</w:t>
      </w:r>
    </w:p>
    <w:p w14:paraId="4440D957" w14:textId="77777777" w:rsidR="00BA5515" w:rsidRDefault="00BA5515" w:rsidP="00BA5515">
      <w:pPr>
        <w:pStyle w:val="Paragraphedeliste"/>
        <w:numPr>
          <w:ilvl w:val="0"/>
          <w:numId w:val="7"/>
        </w:numPr>
        <w:rPr>
          <w:rFonts w:ascii="Verdana" w:hAnsi="Verdana"/>
        </w:rPr>
      </w:pPr>
      <w:r>
        <w:rPr>
          <w:rFonts w:ascii="Verdana" w:hAnsi="Verdana"/>
        </w:rPr>
        <w:t>Boulevard des Arcades</w:t>
      </w:r>
    </w:p>
    <w:p w14:paraId="06DEB214" w14:textId="77777777" w:rsidR="00BA5515" w:rsidRDefault="00BA5515" w:rsidP="00BA5515">
      <w:pPr>
        <w:pStyle w:val="Paragraphedeliste"/>
        <w:numPr>
          <w:ilvl w:val="0"/>
          <w:numId w:val="7"/>
        </w:numPr>
        <w:rPr>
          <w:rFonts w:ascii="Verdana" w:hAnsi="Verdana"/>
        </w:rPr>
      </w:pPr>
      <w:r>
        <w:rPr>
          <w:rFonts w:ascii="Verdana" w:hAnsi="Verdana"/>
        </w:rPr>
        <w:t>87060 LIMOGES CEDEX 2</w:t>
      </w:r>
    </w:p>
    <w:p w14:paraId="00F05E09" w14:textId="77777777" w:rsidR="00BA5515" w:rsidRDefault="00BA5515" w:rsidP="005846FB">
      <w:pPr>
        <w:pStyle w:val="En-tte"/>
        <w:tabs>
          <w:tab w:val="clear" w:pos="4536"/>
          <w:tab w:val="clear" w:pos="9072"/>
          <w:tab w:val="left" w:pos="851"/>
        </w:tabs>
        <w:jc w:val="both"/>
        <w:rPr>
          <w:rFonts w:ascii="Verdana" w:hAnsi="Verdana" w:cs="Arial"/>
        </w:rPr>
      </w:pPr>
    </w:p>
    <w:p w14:paraId="26C83746" w14:textId="77777777" w:rsidR="00D9238C" w:rsidRPr="0051032B" w:rsidRDefault="00D9238C" w:rsidP="005846FB">
      <w:pPr>
        <w:pStyle w:val="En-tte"/>
        <w:tabs>
          <w:tab w:val="clear" w:pos="4536"/>
          <w:tab w:val="clear" w:pos="9072"/>
          <w:tab w:val="left" w:pos="851"/>
        </w:tabs>
        <w:jc w:val="both"/>
        <w:rPr>
          <w:rFonts w:ascii="Verdana" w:hAnsi="Verdana" w:cs="Arial"/>
        </w:rPr>
      </w:pPr>
    </w:p>
    <w:p w14:paraId="47385BB9" w14:textId="77777777" w:rsidR="009B1CD0" w:rsidRPr="0051032B" w:rsidRDefault="009B1CD0" w:rsidP="00710FD6">
      <w:pPr>
        <w:tabs>
          <w:tab w:val="left" w:pos="426"/>
          <w:tab w:val="left" w:pos="851"/>
          <w:tab w:val="left" w:pos="5103"/>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b/>
          <w:spacing w:val="-10"/>
        </w:rPr>
        <w:t xml:space="preserve">  </w:t>
      </w:r>
      <w:r w:rsidRPr="0051032B">
        <w:rPr>
          <w:rFonts w:ascii="Verdana" w:hAnsi="Verdana" w:cs="Arial"/>
        </w:rPr>
        <w:t>Nom, prénom, qualité du signataire du marché ou de l’accord-cadre :</w:t>
      </w:r>
    </w:p>
    <w:p w14:paraId="69FD32A6" w14:textId="77777777" w:rsidR="00D9238C" w:rsidRDefault="00D9238C" w:rsidP="00BA5515">
      <w:pPr>
        <w:rPr>
          <w:rFonts w:ascii="Verdana" w:hAnsi="Verdana"/>
        </w:rPr>
      </w:pPr>
    </w:p>
    <w:p w14:paraId="0286A74F" w14:textId="77777777" w:rsidR="00BA5515" w:rsidRDefault="00BA5515" w:rsidP="00BA5515">
      <w:pPr>
        <w:rPr>
          <w:rFonts w:ascii="Verdana" w:hAnsi="Verdana"/>
        </w:rPr>
      </w:pPr>
      <w:r>
        <w:rPr>
          <w:rFonts w:ascii="Verdana" w:hAnsi="Verdana"/>
        </w:rPr>
        <w:t>Le Président de la Chambre Régionale d'Agriculture de Nouvelle-Aquitaine</w:t>
      </w:r>
    </w:p>
    <w:p w14:paraId="02CD2FEF" w14:textId="6F87A8DB" w:rsidR="00BA5515" w:rsidRDefault="00BA5515" w:rsidP="00BA5515">
      <w:pPr>
        <w:rPr>
          <w:rFonts w:ascii="Verdana" w:hAnsi="Verdana"/>
        </w:rPr>
      </w:pPr>
      <w:r>
        <w:rPr>
          <w:rFonts w:ascii="Verdana" w:hAnsi="Verdana"/>
        </w:rPr>
        <w:t>Monsieur Bernard LAYRE</w:t>
      </w:r>
    </w:p>
    <w:p w14:paraId="021BC1E2" w14:textId="77777777" w:rsidR="009B1CD0" w:rsidRDefault="009B1CD0" w:rsidP="009B45B9">
      <w:pPr>
        <w:tabs>
          <w:tab w:val="left" w:pos="851"/>
        </w:tabs>
        <w:jc w:val="both"/>
        <w:rPr>
          <w:rFonts w:ascii="Verdana" w:hAnsi="Verdana" w:cs="Arial"/>
        </w:rPr>
      </w:pPr>
    </w:p>
    <w:p w14:paraId="318CE951" w14:textId="77777777" w:rsidR="00D9238C" w:rsidRPr="0051032B" w:rsidRDefault="00D9238C" w:rsidP="009B45B9">
      <w:pPr>
        <w:tabs>
          <w:tab w:val="left" w:pos="851"/>
        </w:tabs>
        <w:jc w:val="both"/>
        <w:rPr>
          <w:rFonts w:ascii="Verdana" w:hAnsi="Verdana" w:cs="Arial"/>
        </w:rPr>
      </w:pPr>
    </w:p>
    <w:p w14:paraId="7DE9B2EB" w14:textId="77777777" w:rsidR="009B1CD0" w:rsidRPr="0051032B" w:rsidRDefault="009B1CD0" w:rsidP="009B45B9">
      <w:pPr>
        <w:tabs>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 xml:space="preserve">Personne habilitée à donner les renseignements prévus </w:t>
      </w:r>
      <w:r w:rsidR="00B807A0" w:rsidRPr="00D22DA9">
        <w:rPr>
          <w:rFonts w:ascii="Verdana" w:hAnsi="Verdana" w:cs="Arial"/>
        </w:rPr>
        <w:t>aux articles R.2191-60 à R.2191-62</w:t>
      </w:r>
      <w:r w:rsidR="00B807A0">
        <w:rPr>
          <w:rFonts w:ascii="Verdana" w:hAnsi="Verdana" w:cs="Arial"/>
        </w:rPr>
        <w:t xml:space="preserve"> du code de la commande publique</w:t>
      </w:r>
      <w:r w:rsidR="00660727" w:rsidRPr="0051032B">
        <w:rPr>
          <w:rFonts w:ascii="Verdana" w:hAnsi="Verdana" w:cs="Arial"/>
        </w:rPr>
        <w:t xml:space="preserve"> </w:t>
      </w:r>
      <w:r w:rsidRPr="0051032B">
        <w:rPr>
          <w:rFonts w:ascii="Verdana" w:hAnsi="Verdana" w:cs="Arial"/>
        </w:rPr>
        <w:t>(nantissements ou cessions de créances)</w:t>
      </w:r>
      <w:r w:rsidRPr="0051032B">
        <w:rPr>
          <w:rFonts w:ascii="Verdana" w:hAnsi="Verdana" w:cs="Arial"/>
          <w:i/>
          <w:sz w:val="18"/>
          <w:szCs w:val="18"/>
        </w:rPr>
        <w:t> :</w:t>
      </w:r>
    </w:p>
    <w:p w14:paraId="0981EDF1" w14:textId="77777777" w:rsidR="009B1CD0" w:rsidRPr="0051032B" w:rsidRDefault="009B1CD0" w:rsidP="00521678">
      <w:pPr>
        <w:tabs>
          <w:tab w:val="left" w:pos="851"/>
        </w:tabs>
        <w:jc w:val="both"/>
        <w:rPr>
          <w:rFonts w:ascii="Verdana" w:hAnsi="Verdana" w:cs="Arial"/>
        </w:rPr>
      </w:pPr>
    </w:p>
    <w:p w14:paraId="5E2A71A9" w14:textId="25DF7D78" w:rsidR="00BA5515" w:rsidRDefault="00BA5515" w:rsidP="00521678">
      <w:pPr>
        <w:jc w:val="both"/>
        <w:rPr>
          <w:rFonts w:ascii="Verdana" w:hAnsi="Verdana"/>
        </w:rPr>
      </w:pPr>
      <w:r>
        <w:rPr>
          <w:rFonts w:ascii="Verdana" w:hAnsi="Verdana"/>
        </w:rPr>
        <w:t xml:space="preserve">Le Président de la Chambre Régionale d'Agriculture de Nouvelle-Aquitaine </w:t>
      </w:r>
      <w:r w:rsidR="00521678">
        <w:rPr>
          <w:rFonts w:ascii="Verdana" w:hAnsi="Verdana"/>
        </w:rPr>
        <w:t>–</w:t>
      </w:r>
      <w:r>
        <w:rPr>
          <w:rFonts w:ascii="Verdana" w:hAnsi="Verdana"/>
        </w:rPr>
        <w:t xml:space="preserve"> M</w:t>
      </w:r>
      <w:r w:rsidR="00521678">
        <w:rPr>
          <w:rFonts w:ascii="Verdana" w:hAnsi="Verdana"/>
        </w:rPr>
        <w:t>.</w:t>
      </w:r>
      <w:r>
        <w:rPr>
          <w:rFonts w:ascii="Verdana" w:hAnsi="Verdana"/>
        </w:rPr>
        <w:t xml:space="preserve"> Bernard LAYRE</w:t>
      </w:r>
    </w:p>
    <w:p w14:paraId="5B52987F" w14:textId="2FA32649" w:rsidR="00BA5515" w:rsidRDefault="00BA5515" w:rsidP="00521678">
      <w:pPr>
        <w:jc w:val="both"/>
        <w:rPr>
          <w:rFonts w:ascii="Verdana" w:hAnsi="Verdana"/>
        </w:rPr>
      </w:pPr>
      <w:r>
        <w:rPr>
          <w:rFonts w:ascii="Verdana" w:hAnsi="Verdana"/>
        </w:rPr>
        <w:t xml:space="preserve">Le Président de la Chambre d'Agriculture de Gironde </w:t>
      </w:r>
      <w:r w:rsidR="00521678">
        <w:rPr>
          <w:rFonts w:ascii="Verdana" w:hAnsi="Verdana"/>
        </w:rPr>
        <w:t>–</w:t>
      </w:r>
      <w:r>
        <w:rPr>
          <w:rFonts w:ascii="Verdana" w:hAnsi="Verdana"/>
        </w:rPr>
        <w:t xml:space="preserve"> </w:t>
      </w:r>
      <w:r w:rsidR="00521678">
        <w:rPr>
          <w:rFonts w:ascii="Verdana" w:hAnsi="Verdana"/>
        </w:rPr>
        <w:t xml:space="preserve">M. </w:t>
      </w:r>
      <w:r w:rsidR="00521678" w:rsidRPr="00521678">
        <w:rPr>
          <w:rStyle w:val="hgkelc"/>
          <w:rFonts w:ascii="Verdana" w:hAnsi="Verdana"/>
          <w:bCs/>
        </w:rPr>
        <w:t>Jean-Samuel E</w:t>
      </w:r>
      <w:r w:rsidR="00521678">
        <w:rPr>
          <w:rStyle w:val="hgkelc"/>
          <w:rFonts w:ascii="Verdana" w:hAnsi="Verdana"/>
          <w:bCs/>
        </w:rPr>
        <w:t>YNARD</w:t>
      </w:r>
    </w:p>
    <w:p w14:paraId="6227B2D9" w14:textId="21009A75" w:rsidR="00BA5515" w:rsidRPr="00521678" w:rsidRDefault="00BA5515" w:rsidP="00521678">
      <w:pPr>
        <w:jc w:val="both"/>
        <w:rPr>
          <w:rFonts w:ascii="Verdana" w:hAnsi="Verdana"/>
        </w:rPr>
      </w:pPr>
      <w:r w:rsidRPr="00521678">
        <w:rPr>
          <w:rFonts w:ascii="Verdana" w:hAnsi="Verdana"/>
        </w:rPr>
        <w:t>L</w:t>
      </w:r>
      <w:r w:rsidR="00D9238C">
        <w:rPr>
          <w:rFonts w:ascii="Verdana" w:hAnsi="Verdana"/>
        </w:rPr>
        <w:t>a</w:t>
      </w:r>
      <w:r w:rsidRPr="00521678">
        <w:rPr>
          <w:rFonts w:ascii="Verdana" w:hAnsi="Verdana"/>
        </w:rPr>
        <w:t xml:space="preserve"> Président</w:t>
      </w:r>
      <w:r w:rsidR="00521678">
        <w:rPr>
          <w:rFonts w:ascii="Verdana" w:hAnsi="Verdana"/>
        </w:rPr>
        <w:t>e</w:t>
      </w:r>
      <w:r w:rsidRPr="00521678">
        <w:rPr>
          <w:rFonts w:ascii="Verdana" w:hAnsi="Verdana"/>
        </w:rPr>
        <w:t xml:space="preserve"> de la Chambre d'Agriculture des Landes </w:t>
      </w:r>
      <w:r w:rsidR="00521678" w:rsidRPr="00521678">
        <w:rPr>
          <w:rFonts w:ascii="Verdana" w:hAnsi="Verdana"/>
        </w:rPr>
        <w:t>–</w:t>
      </w:r>
      <w:r w:rsidRPr="00521678">
        <w:rPr>
          <w:rFonts w:ascii="Verdana" w:hAnsi="Verdana"/>
        </w:rPr>
        <w:t xml:space="preserve"> M</w:t>
      </w:r>
      <w:r w:rsidR="00521678" w:rsidRPr="00521678">
        <w:rPr>
          <w:rFonts w:ascii="Verdana" w:hAnsi="Verdana"/>
        </w:rPr>
        <w:t xml:space="preserve">ME </w:t>
      </w:r>
      <w:r w:rsidR="00521678" w:rsidRPr="00521678">
        <w:rPr>
          <w:rStyle w:val="hgkelc"/>
          <w:rFonts w:ascii="Verdana" w:hAnsi="Verdana"/>
          <w:bCs/>
        </w:rPr>
        <w:t>Marie-Hélène CAZAUBON</w:t>
      </w:r>
      <w:r w:rsidRPr="00521678">
        <w:rPr>
          <w:rFonts w:ascii="Verdana" w:hAnsi="Verdana"/>
        </w:rPr>
        <w:t xml:space="preserve"> </w:t>
      </w:r>
    </w:p>
    <w:p w14:paraId="54BE60CF" w14:textId="77777777" w:rsidR="008228E3" w:rsidRDefault="008228E3" w:rsidP="008228E3">
      <w:pPr>
        <w:jc w:val="both"/>
        <w:rPr>
          <w:rFonts w:ascii="Verdana" w:hAnsi="Verdana"/>
        </w:rPr>
      </w:pPr>
      <w:r>
        <w:rPr>
          <w:rFonts w:ascii="Verdana" w:hAnsi="Verdana"/>
        </w:rPr>
        <w:t>La Présidente de la Chambre d'Agriculture du Lot-Et-Garonne – Mme Karine DUC</w:t>
      </w:r>
    </w:p>
    <w:p w14:paraId="382B09C3" w14:textId="381FAE0C" w:rsidR="00BA5515" w:rsidRDefault="00BA5515" w:rsidP="00521678">
      <w:pPr>
        <w:jc w:val="both"/>
        <w:rPr>
          <w:rFonts w:ascii="Verdana" w:hAnsi="Verdana"/>
        </w:rPr>
      </w:pPr>
      <w:r>
        <w:rPr>
          <w:rFonts w:ascii="Verdana" w:hAnsi="Verdana"/>
        </w:rPr>
        <w:t xml:space="preserve">Le Président de la Chambre d'Agriculture des Pyrénées-Atlantiques </w:t>
      </w:r>
      <w:r w:rsidR="00521678">
        <w:rPr>
          <w:rFonts w:ascii="Verdana" w:hAnsi="Verdana"/>
        </w:rPr>
        <w:t>–</w:t>
      </w:r>
      <w:r>
        <w:rPr>
          <w:rFonts w:ascii="Verdana" w:hAnsi="Verdana"/>
        </w:rPr>
        <w:t xml:space="preserve"> M</w:t>
      </w:r>
      <w:r w:rsidR="00521678">
        <w:rPr>
          <w:rFonts w:ascii="Verdana" w:hAnsi="Verdana"/>
        </w:rPr>
        <w:t>.</w:t>
      </w:r>
      <w:r>
        <w:rPr>
          <w:rFonts w:ascii="Verdana" w:hAnsi="Verdana"/>
        </w:rPr>
        <w:t xml:space="preserve"> Bernard LAYRE</w:t>
      </w:r>
    </w:p>
    <w:p w14:paraId="53D74229" w14:textId="77777777" w:rsidR="00B807A0" w:rsidRDefault="00B807A0" w:rsidP="009B45B9">
      <w:pPr>
        <w:tabs>
          <w:tab w:val="left" w:pos="851"/>
        </w:tabs>
        <w:jc w:val="both"/>
        <w:rPr>
          <w:rFonts w:ascii="Verdana" w:hAnsi="Verdana" w:cs="Arial"/>
        </w:rPr>
      </w:pPr>
    </w:p>
    <w:p w14:paraId="05DF8832" w14:textId="77777777" w:rsidR="00D9238C" w:rsidRPr="0051032B" w:rsidRDefault="00D9238C" w:rsidP="009B45B9">
      <w:pPr>
        <w:tabs>
          <w:tab w:val="left" w:pos="851"/>
        </w:tabs>
        <w:jc w:val="both"/>
        <w:rPr>
          <w:rFonts w:ascii="Verdana" w:hAnsi="Verdana" w:cs="Arial"/>
        </w:rPr>
      </w:pPr>
    </w:p>
    <w:p w14:paraId="2EFDA203" w14:textId="77777777" w:rsidR="00BA5515" w:rsidRDefault="00BA5515" w:rsidP="00BA5515">
      <w:pPr>
        <w:tabs>
          <w:tab w:val="left" w:pos="720"/>
          <w:tab w:val="left" w:pos="851"/>
        </w:tabs>
        <w:jc w:val="both"/>
        <w:rPr>
          <w:rFonts w:ascii="Verdana" w:hAnsi="Verdana" w:cs="Arial"/>
          <w:i/>
          <w:iCs/>
          <w:sz w:val="18"/>
          <w:szCs w:val="18"/>
        </w:rPr>
      </w:pPr>
      <w:r>
        <w:rPr>
          <w:rFonts w:ascii="Verdana" w:eastAsia="Wingdings" w:hAnsi="Verdana" w:cs="Wingdings"/>
          <w:b/>
          <w:color w:val="66CCFF"/>
          <w:spacing w:val="-10"/>
        </w:rPr>
        <w:sym w:font="Verdana" w:char="F06E"/>
      </w:r>
      <w:r>
        <w:rPr>
          <w:rFonts w:ascii="Verdana" w:eastAsia="Arial" w:hAnsi="Verdana" w:cs="Arial"/>
          <w:b/>
          <w:spacing w:val="-10"/>
        </w:rPr>
        <w:t xml:space="preserve">  </w:t>
      </w:r>
      <w:r>
        <w:rPr>
          <w:rFonts w:ascii="Verdana" w:hAnsi="Verdana" w:cs="Arial"/>
        </w:rPr>
        <w:t>Désignation, adresse, numéro de téléphone du comptable ass</w:t>
      </w:r>
      <w:bookmarkStart w:id="0" w:name="_GoBack"/>
      <w:r>
        <w:rPr>
          <w:rFonts w:ascii="Verdana" w:hAnsi="Verdana" w:cs="Arial"/>
        </w:rPr>
        <w:t>i</w:t>
      </w:r>
      <w:bookmarkEnd w:id="0"/>
      <w:r>
        <w:rPr>
          <w:rFonts w:ascii="Verdana" w:hAnsi="Verdana" w:cs="Arial"/>
        </w:rPr>
        <w:t>gnataire :</w:t>
      </w:r>
    </w:p>
    <w:p w14:paraId="533D171E" w14:textId="77777777" w:rsidR="00BA5515" w:rsidRDefault="00BA5515" w:rsidP="00BA5515">
      <w:pPr>
        <w:pStyle w:val="fcase2metab"/>
        <w:rPr>
          <w:rFonts w:ascii="Verdana" w:hAnsi="Verdana" w:cs="Arial"/>
        </w:rPr>
      </w:pPr>
    </w:p>
    <w:p w14:paraId="69ACC56B" w14:textId="77777777" w:rsidR="00BA5515" w:rsidRDefault="00BA5515" w:rsidP="00BA5515">
      <w:pPr>
        <w:pStyle w:val="fcase2metab"/>
        <w:rPr>
          <w:rFonts w:ascii="Verdana" w:hAnsi="Verdana" w:cs="Arial"/>
          <w:b/>
          <w:u w:val="single"/>
        </w:rPr>
      </w:pPr>
      <w:r>
        <w:rPr>
          <w:rFonts w:ascii="Verdana" w:hAnsi="Verdana" w:cs="Arial"/>
          <w:b/>
          <w:u w:val="single"/>
        </w:rPr>
        <w:t>Chambre Régionale d’Agriculture Nouvelle-Aquitaine</w:t>
      </w:r>
    </w:p>
    <w:p w14:paraId="241E8CD0" w14:textId="77777777" w:rsidR="00BA5515" w:rsidRDefault="00BA5515" w:rsidP="00BA5515">
      <w:pPr>
        <w:pStyle w:val="fcase2metab"/>
        <w:rPr>
          <w:rFonts w:ascii="Verdana" w:hAnsi="Verdana" w:cs="Arial"/>
        </w:rPr>
      </w:pPr>
      <w:r>
        <w:rPr>
          <w:rFonts w:ascii="Verdana" w:hAnsi="Verdana" w:cs="Arial"/>
        </w:rPr>
        <w:t>L’Agent comptable de la Chambre Régionale d’Agriculture Nouvelle-Aquitaine</w:t>
      </w:r>
    </w:p>
    <w:p w14:paraId="5E195625" w14:textId="55EE9849" w:rsidR="00BA5515" w:rsidRPr="00BA5515" w:rsidRDefault="00BA5515" w:rsidP="00BA5515">
      <w:pPr>
        <w:pStyle w:val="Paragraphedeliste"/>
        <w:numPr>
          <w:ilvl w:val="0"/>
          <w:numId w:val="7"/>
        </w:numPr>
        <w:rPr>
          <w:rFonts w:ascii="Verdana" w:hAnsi="Verdana"/>
        </w:rPr>
      </w:pPr>
      <w:r w:rsidRPr="00BA5515">
        <w:rPr>
          <w:rFonts w:ascii="Verdana" w:hAnsi="Verdana"/>
        </w:rPr>
        <w:t>Boulevard des Arcades</w:t>
      </w:r>
      <w:r>
        <w:rPr>
          <w:rFonts w:ascii="Verdana" w:hAnsi="Verdana"/>
        </w:rPr>
        <w:t xml:space="preserve"> - </w:t>
      </w:r>
      <w:r w:rsidRPr="00BA5515">
        <w:rPr>
          <w:rFonts w:ascii="Verdana" w:hAnsi="Verdana"/>
        </w:rPr>
        <w:t>87060 LIMOGES CEDEX 2</w:t>
      </w:r>
    </w:p>
    <w:p w14:paraId="705F7BCA" w14:textId="1A1CEE38" w:rsidR="00BA5515" w:rsidRDefault="00BA5515" w:rsidP="00BA5515">
      <w:pPr>
        <w:pStyle w:val="Paragraphedeliste"/>
        <w:numPr>
          <w:ilvl w:val="0"/>
          <w:numId w:val="7"/>
        </w:numPr>
        <w:rPr>
          <w:rFonts w:ascii="Verdana" w:hAnsi="Verdana"/>
        </w:rPr>
      </w:pPr>
      <w:r>
        <w:rPr>
          <w:rFonts w:ascii="Verdana" w:hAnsi="Verdana"/>
        </w:rPr>
        <w:t>06 36 08 75 45</w:t>
      </w:r>
    </w:p>
    <w:p w14:paraId="5CE2DF73" w14:textId="3264DB13" w:rsidR="00BA5515" w:rsidRDefault="00BA5515" w:rsidP="00BA5515">
      <w:pPr>
        <w:pStyle w:val="fcase2metab"/>
        <w:rPr>
          <w:rFonts w:ascii="Verdana" w:hAnsi="Verdana" w:cs="Arial"/>
          <w:b/>
          <w:u w:val="single"/>
        </w:rPr>
      </w:pPr>
      <w:r>
        <w:rPr>
          <w:rFonts w:ascii="Verdana" w:hAnsi="Verdana" w:cs="Arial"/>
          <w:b/>
          <w:u w:val="single"/>
        </w:rPr>
        <w:t>Chambre d’Agriculture de Gironde</w:t>
      </w:r>
    </w:p>
    <w:p w14:paraId="06A32655" w14:textId="0C378395" w:rsidR="00BA5515" w:rsidRDefault="00BA5515" w:rsidP="00BA5515">
      <w:pPr>
        <w:pStyle w:val="fcase2metab"/>
        <w:rPr>
          <w:rFonts w:ascii="Verdana" w:hAnsi="Verdana" w:cs="Arial"/>
        </w:rPr>
      </w:pPr>
      <w:r>
        <w:rPr>
          <w:rFonts w:ascii="Verdana" w:hAnsi="Verdana" w:cs="Arial"/>
        </w:rPr>
        <w:t>L’Agent comptable de la Chambre Départementale d’Agriculture de Gironde</w:t>
      </w:r>
    </w:p>
    <w:p w14:paraId="412BB91B" w14:textId="2EB2756C" w:rsidR="00BA5515" w:rsidRPr="00BA5515" w:rsidRDefault="00BA5515" w:rsidP="00BA5515">
      <w:pPr>
        <w:pStyle w:val="Paragraphedeliste"/>
        <w:numPr>
          <w:ilvl w:val="0"/>
          <w:numId w:val="7"/>
        </w:numPr>
        <w:rPr>
          <w:rFonts w:ascii="Verdana" w:hAnsi="Verdana"/>
        </w:rPr>
      </w:pPr>
      <w:r w:rsidRPr="00BA5515">
        <w:rPr>
          <w:rFonts w:ascii="Verdana" w:hAnsi="Verdana"/>
        </w:rPr>
        <w:t xml:space="preserve">17 cours Xavier </w:t>
      </w:r>
      <w:proofErr w:type="spellStart"/>
      <w:r w:rsidRPr="00BA5515">
        <w:rPr>
          <w:rFonts w:ascii="Verdana" w:hAnsi="Verdana"/>
        </w:rPr>
        <w:t>Arnozan</w:t>
      </w:r>
      <w:proofErr w:type="spellEnd"/>
      <w:r w:rsidRPr="00BA5515">
        <w:rPr>
          <w:rFonts w:ascii="Verdana" w:hAnsi="Verdana"/>
        </w:rPr>
        <w:t xml:space="preserve"> - CS 71305 - 33082 BORDEAUX CEDEX</w:t>
      </w:r>
    </w:p>
    <w:p w14:paraId="03B1EBB0" w14:textId="77777777" w:rsidR="00BA5515" w:rsidRDefault="00BA5515" w:rsidP="00BA5515">
      <w:pPr>
        <w:pStyle w:val="Paragraphedeliste"/>
        <w:numPr>
          <w:ilvl w:val="0"/>
          <w:numId w:val="7"/>
        </w:numPr>
        <w:rPr>
          <w:rFonts w:ascii="Verdana" w:hAnsi="Verdana"/>
        </w:rPr>
      </w:pPr>
      <w:r>
        <w:rPr>
          <w:rFonts w:ascii="Verdana" w:hAnsi="Verdana"/>
        </w:rPr>
        <w:t>06 36 08 75 45</w:t>
      </w:r>
    </w:p>
    <w:p w14:paraId="6C459ACC" w14:textId="62354423" w:rsidR="00BA5515" w:rsidRDefault="00BA5515" w:rsidP="00BA5515">
      <w:pPr>
        <w:pStyle w:val="fcase2metab"/>
        <w:rPr>
          <w:rFonts w:ascii="Verdana" w:hAnsi="Verdana" w:cs="Arial"/>
          <w:b/>
          <w:u w:val="single"/>
        </w:rPr>
      </w:pPr>
      <w:r>
        <w:rPr>
          <w:rFonts w:ascii="Verdana" w:hAnsi="Verdana" w:cs="Arial"/>
          <w:b/>
          <w:u w:val="single"/>
        </w:rPr>
        <w:t>Chambre d’Agriculture des Landes</w:t>
      </w:r>
    </w:p>
    <w:p w14:paraId="45506391" w14:textId="433DE85A" w:rsidR="00BA5515" w:rsidRDefault="00BA5515" w:rsidP="00BA5515">
      <w:pPr>
        <w:pStyle w:val="fcase2metab"/>
        <w:rPr>
          <w:rFonts w:ascii="Verdana" w:hAnsi="Verdana" w:cs="Arial"/>
        </w:rPr>
      </w:pPr>
      <w:r>
        <w:rPr>
          <w:rFonts w:ascii="Verdana" w:hAnsi="Verdana" w:cs="Arial"/>
        </w:rPr>
        <w:t>L’Agent comptable de la Chambre Départementale d’Agriculture des Landes</w:t>
      </w:r>
    </w:p>
    <w:p w14:paraId="38089B67" w14:textId="29978A8E" w:rsidR="00BA5515" w:rsidRPr="00521678" w:rsidRDefault="00521678" w:rsidP="00BA5515">
      <w:pPr>
        <w:pStyle w:val="Paragraphedeliste"/>
        <w:numPr>
          <w:ilvl w:val="0"/>
          <w:numId w:val="7"/>
        </w:numPr>
        <w:rPr>
          <w:rFonts w:ascii="Verdana" w:hAnsi="Verdana"/>
        </w:rPr>
      </w:pPr>
      <w:r w:rsidRPr="00521678">
        <w:rPr>
          <w:rFonts w:ascii="Verdana" w:hAnsi="Verdana"/>
        </w:rPr>
        <w:t xml:space="preserve">Cité </w:t>
      </w:r>
      <w:proofErr w:type="spellStart"/>
      <w:r w:rsidRPr="00521678">
        <w:rPr>
          <w:rFonts w:ascii="Verdana" w:hAnsi="Verdana"/>
        </w:rPr>
        <w:t>Galliane</w:t>
      </w:r>
      <w:proofErr w:type="spellEnd"/>
      <w:r w:rsidRPr="00521678">
        <w:rPr>
          <w:rFonts w:ascii="Verdana" w:hAnsi="Verdana"/>
        </w:rPr>
        <w:t xml:space="preserve"> - BP 279 - 40 005 MONT DE MARSAN Cedex</w:t>
      </w:r>
    </w:p>
    <w:p w14:paraId="3D3E7D35" w14:textId="1397E4CC" w:rsidR="00BA5515" w:rsidRPr="008228E3" w:rsidRDefault="00BA5515" w:rsidP="00BA5515">
      <w:pPr>
        <w:pStyle w:val="Paragraphedeliste"/>
        <w:numPr>
          <w:ilvl w:val="0"/>
          <w:numId w:val="7"/>
        </w:numPr>
        <w:rPr>
          <w:rFonts w:ascii="Verdana" w:hAnsi="Verdana"/>
        </w:rPr>
      </w:pPr>
      <w:r w:rsidRPr="008228E3">
        <w:rPr>
          <w:rFonts w:ascii="Verdana" w:hAnsi="Verdana"/>
        </w:rPr>
        <w:t>05 55 21 54 90</w:t>
      </w:r>
    </w:p>
    <w:p w14:paraId="0F68FBC9" w14:textId="3083E38F" w:rsidR="00BA5515" w:rsidRPr="008228E3" w:rsidRDefault="00BA5515" w:rsidP="00BA5515">
      <w:pPr>
        <w:pStyle w:val="fcase2metab"/>
        <w:rPr>
          <w:rFonts w:ascii="Verdana" w:hAnsi="Verdana" w:cs="Arial"/>
          <w:b/>
          <w:u w:val="single"/>
        </w:rPr>
      </w:pPr>
      <w:r w:rsidRPr="008228E3">
        <w:rPr>
          <w:rFonts w:ascii="Verdana" w:hAnsi="Verdana" w:cs="Arial"/>
          <w:b/>
          <w:u w:val="single"/>
        </w:rPr>
        <w:t>Chambre d’Agriculture du Lot-Et-Garonne</w:t>
      </w:r>
    </w:p>
    <w:p w14:paraId="499002C5" w14:textId="65C0F984" w:rsidR="00BA5515" w:rsidRPr="008228E3" w:rsidRDefault="00BA5515" w:rsidP="00BA5515">
      <w:pPr>
        <w:pStyle w:val="fcase2metab"/>
        <w:rPr>
          <w:rFonts w:ascii="Verdana" w:hAnsi="Verdana" w:cs="Arial"/>
        </w:rPr>
      </w:pPr>
      <w:r w:rsidRPr="008228E3">
        <w:rPr>
          <w:rFonts w:ascii="Verdana" w:hAnsi="Verdana" w:cs="Arial"/>
        </w:rPr>
        <w:t>L’Agent comptable de la Chambre Départementale d’Agriculture du Lot-Et-Garonne</w:t>
      </w:r>
    </w:p>
    <w:p w14:paraId="34C7149C" w14:textId="7F8D3D3B" w:rsidR="00BA5515" w:rsidRPr="008228E3" w:rsidRDefault="00521678" w:rsidP="00BA5515">
      <w:pPr>
        <w:pStyle w:val="Paragraphedeliste"/>
        <w:numPr>
          <w:ilvl w:val="0"/>
          <w:numId w:val="7"/>
        </w:numPr>
        <w:rPr>
          <w:rFonts w:ascii="Verdana" w:hAnsi="Verdana"/>
        </w:rPr>
      </w:pPr>
      <w:r w:rsidRPr="008228E3">
        <w:rPr>
          <w:rFonts w:ascii="Verdana" w:hAnsi="Verdana"/>
        </w:rPr>
        <w:t xml:space="preserve">271 rue de </w:t>
      </w:r>
      <w:proofErr w:type="spellStart"/>
      <w:r w:rsidRPr="008228E3">
        <w:rPr>
          <w:rFonts w:ascii="Verdana" w:hAnsi="Verdana"/>
        </w:rPr>
        <w:t>Péchabout</w:t>
      </w:r>
      <w:proofErr w:type="spellEnd"/>
      <w:r w:rsidRPr="008228E3">
        <w:rPr>
          <w:rFonts w:ascii="Verdana" w:hAnsi="Verdana"/>
        </w:rPr>
        <w:t xml:space="preserve"> - B.P. 80349 - 47008 AGEN Cedex</w:t>
      </w:r>
    </w:p>
    <w:p w14:paraId="09E2C7D2" w14:textId="72E03D68" w:rsidR="00BA5515" w:rsidRPr="009015EC" w:rsidRDefault="009015EC" w:rsidP="00521678">
      <w:pPr>
        <w:pStyle w:val="Paragraphedeliste"/>
        <w:numPr>
          <w:ilvl w:val="0"/>
          <w:numId w:val="7"/>
        </w:numPr>
        <w:jc w:val="both"/>
        <w:rPr>
          <w:rFonts w:ascii="Verdana" w:hAnsi="Verdana"/>
        </w:rPr>
      </w:pPr>
      <w:r w:rsidRPr="009015EC">
        <w:rPr>
          <w:rFonts w:ascii="Verdana" w:hAnsi="Verdana"/>
        </w:rPr>
        <w:t>05 53 77 83 83</w:t>
      </w:r>
    </w:p>
    <w:p w14:paraId="6BF8D4E5" w14:textId="0A3B3651" w:rsidR="00BA5515" w:rsidRPr="008228E3" w:rsidRDefault="00BA5515" w:rsidP="00BA5515">
      <w:pPr>
        <w:pStyle w:val="fcase2metab"/>
        <w:rPr>
          <w:rFonts w:ascii="Verdana" w:hAnsi="Verdana" w:cs="Arial"/>
          <w:b/>
          <w:u w:val="single"/>
        </w:rPr>
      </w:pPr>
      <w:r w:rsidRPr="008228E3">
        <w:rPr>
          <w:rFonts w:ascii="Verdana" w:hAnsi="Verdana" w:cs="Arial"/>
          <w:b/>
          <w:u w:val="single"/>
        </w:rPr>
        <w:t>Ch</w:t>
      </w:r>
      <w:r w:rsidR="00D9238C" w:rsidRPr="008228E3">
        <w:rPr>
          <w:rFonts w:ascii="Verdana" w:hAnsi="Verdana" w:cs="Arial"/>
          <w:b/>
          <w:u w:val="single"/>
        </w:rPr>
        <w:t>a</w:t>
      </w:r>
      <w:r w:rsidRPr="008228E3">
        <w:rPr>
          <w:rFonts w:ascii="Verdana" w:hAnsi="Verdana" w:cs="Arial"/>
          <w:b/>
          <w:u w:val="single"/>
        </w:rPr>
        <w:t>mbre d’Agriculture des Pyrénées-Atlantiques</w:t>
      </w:r>
    </w:p>
    <w:p w14:paraId="440C4A28" w14:textId="77777777" w:rsidR="00BA5515" w:rsidRPr="008228E3" w:rsidRDefault="00BA5515" w:rsidP="00BA5515">
      <w:pPr>
        <w:pStyle w:val="fcase2metab"/>
        <w:rPr>
          <w:rFonts w:ascii="Verdana" w:hAnsi="Verdana" w:cs="Arial"/>
        </w:rPr>
      </w:pPr>
      <w:r w:rsidRPr="008228E3">
        <w:rPr>
          <w:rFonts w:ascii="Verdana" w:hAnsi="Verdana" w:cs="Arial"/>
        </w:rPr>
        <w:t>L’Agent comptable de la Chambre Départementale d’Agriculture des Pyrénées-Atlantiques</w:t>
      </w:r>
    </w:p>
    <w:p w14:paraId="70AAFE71" w14:textId="72A00BC4" w:rsidR="00BA5515" w:rsidRPr="008228E3" w:rsidRDefault="00BA5515" w:rsidP="00BA5515">
      <w:pPr>
        <w:pStyle w:val="fcase2metab"/>
        <w:ind w:left="0" w:firstLine="0"/>
        <w:rPr>
          <w:rFonts w:ascii="Verdana" w:hAnsi="Verdana" w:cs="Arial"/>
        </w:rPr>
      </w:pPr>
      <w:r w:rsidRPr="008228E3">
        <w:rPr>
          <w:rFonts w:ascii="Verdana" w:hAnsi="Verdana" w:cs="Arial"/>
        </w:rPr>
        <w:t xml:space="preserve">124 Boulevard </w:t>
      </w:r>
      <w:proofErr w:type="spellStart"/>
      <w:r w:rsidRPr="008228E3">
        <w:rPr>
          <w:rFonts w:ascii="Verdana" w:hAnsi="Verdana" w:cs="Arial"/>
        </w:rPr>
        <w:t>Tourasse</w:t>
      </w:r>
      <w:proofErr w:type="spellEnd"/>
      <w:r w:rsidRPr="008228E3">
        <w:rPr>
          <w:rFonts w:ascii="Verdana" w:hAnsi="Verdana" w:cs="Arial"/>
        </w:rPr>
        <w:t xml:space="preserve"> - 64000 PAU</w:t>
      </w:r>
    </w:p>
    <w:p w14:paraId="5C187437" w14:textId="77777777" w:rsidR="00BA5515" w:rsidRPr="008228E3" w:rsidRDefault="00BA5515" w:rsidP="00521678">
      <w:pPr>
        <w:pStyle w:val="Paragraphedeliste"/>
        <w:numPr>
          <w:ilvl w:val="0"/>
          <w:numId w:val="7"/>
        </w:numPr>
        <w:jc w:val="both"/>
        <w:rPr>
          <w:rFonts w:ascii="Verdana" w:hAnsi="Verdana"/>
        </w:rPr>
      </w:pPr>
      <w:r w:rsidRPr="008228E3">
        <w:rPr>
          <w:rFonts w:ascii="Verdana" w:hAnsi="Verdana"/>
        </w:rPr>
        <w:t>05 55 21 54 90</w:t>
      </w:r>
    </w:p>
    <w:p w14:paraId="2962DB01" w14:textId="77777777" w:rsidR="009B1CD0" w:rsidRDefault="009B1CD0" w:rsidP="009B45B9">
      <w:pPr>
        <w:tabs>
          <w:tab w:val="left" w:pos="851"/>
        </w:tabs>
        <w:rPr>
          <w:rFonts w:ascii="Verdana" w:hAnsi="Verdana" w:cs="Arial"/>
        </w:rPr>
      </w:pPr>
    </w:p>
    <w:p w14:paraId="2E0F3FAD" w14:textId="77777777" w:rsidR="00D9238C" w:rsidRPr="0051032B" w:rsidRDefault="00D9238C" w:rsidP="009B45B9">
      <w:pPr>
        <w:tabs>
          <w:tab w:val="left" w:pos="851"/>
        </w:tabs>
        <w:rPr>
          <w:rFonts w:ascii="Verdana" w:hAnsi="Verdana" w:cs="Arial"/>
        </w:rPr>
      </w:pPr>
    </w:p>
    <w:p w14:paraId="6BD1EE12" w14:textId="0EAF6093" w:rsidR="009B1CD0" w:rsidRPr="0051032B" w:rsidRDefault="009B1CD0" w:rsidP="009B45B9">
      <w:pPr>
        <w:tabs>
          <w:tab w:val="left" w:pos="851"/>
          <w:tab w:val="left" w:pos="5245"/>
          <w:tab w:val="left" w:pos="7371"/>
          <w:tab w:val="left" w:pos="7655"/>
        </w:tabs>
        <w:jc w:val="both"/>
        <w:rPr>
          <w:rFonts w:ascii="Verdana" w:hAnsi="Verdana"/>
        </w:rPr>
      </w:pPr>
      <w:r w:rsidRPr="0051032B">
        <w:rPr>
          <w:rFonts w:ascii="Verdana" w:hAnsi="Verdana" w:cs="Arial"/>
        </w:rPr>
        <w:t>A : ……………………</w:t>
      </w:r>
      <w:r w:rsidR="00D9238C">
        <w:rPr>
          <w:rFonts w:ascii="Verdana" w:hAnsi="Verdana" w:cs="Arial"/>
        </w:rPr>
        <w:t>…………………………..</w:t>
      </w:r>
      <w:r w:rsidRPr="0051032B">
        <w:rPr>
          <w:rFonts w:ascii="Verdana" w:hAnsi="Verdana" w:cs="Arial"/>
        </w:rPr>
        <w:t xml:space="preserve"> , le …………………</w:t>
      </w:r>
      <w:r w:rsidR="00D9238C">
        <w:rPr>
          <w:rFonts w:ascii="Verdana" w:hAnsi="Verdana" w:cs="Arial"/>
        </w:rPr>
        <w:t>………………….</w:t>
      </w:r>
    </w:p>
    <w:p w14:paraId="7809F2D7" w14:textId="77777777" w:rsidR="009B1CD0" w:rsidRDefault="009B1CD0" w:rsidP="009B45B9">
      <w:pPr>
        <w:tabs>
          <w:tab w:val="left" w:pos="851"/>
        </w:tabs>
        <w:rPr>
          <w:rFonts w:ascii="Verdana" w:hAnsi="Verdana"/>
        </w:rPr>
      </w:pPr>
    </w:p>
    <w:p w14:paraId="293DCDB6" w14:textId="6DD72DB6" w:rsidR="006C4B26" w:rsidRDefault="00D9238C" w:rsidP="00D9238C">
      <w:pPr>
        <w:tabs>
          <w:tab w:val="left" w:pos="851"/>
        </w:tabs>
        <w:ind w:left="5670"/>
        <w:jc w:val="right"/>
        <w:rPr>
          <w:rFonts w:ascii="Verdana" w:hAnsi="Verdana" w:cs="Arial"/>
        </w:rPr>
      </w:pPr>
      <w:r>
        <w:rPr>
          <w:rFonts w:ascii="Verdana" w:hAnsi="Verdana" w:cs="Arial"/>
        </w:rPr>
        <w:t>Bernard LAYRE</w:t>
      </w:r>
    </w:p>
    <w:p w14:paraId="6A5929E0" w14:textId="2675A92A" w:rsidR="006C4B26" w:rsidRDefault="006C4B26" w:rsidP="00D9238C">
      <w:pPr>
        <w:tabs>
          <w:tab w:val="left" w:pos="851"/>
        </w:tabs>
        <w:ind w:left="5670"/>
        <w:jc w:val="right"/>
        <w:rPr>
          <w:rFonts w:ascii="Verdana" w:hAnsi="Verdana" w:cs="Arial"/>
        </w:rPr>
      </w:pPr>
      <w:r>
        <w:rPr>
          <w:rFonts w:ascii="Verdana" w:hAnsi="Verdana" w:cs="Arial"/>
        </w:rPr>
        <w:t xml:space="preserve">Président </w:t>
      </w:r>
      <w:r w:rsidR="00D9238C">
        <w:rPr>
          <w:rFonts w:ascii="Verdana" w:hAnsi="Verdana" w:cs="Arial"/>
        </w:rPr>
        <w:t>de la Chambre Régionale d’Agriculture Nouvelle-Aquitaine</w:t>
      </w:r>
    </w:p>
    <w:p w14:paraId="7918ABE2" w14:textId="0CC907E6" w:rsidR="00D9238C" w:rsidRPr="0051032B" w:rsidRDefault="00D9238C" w:rsidP="00D9238C">
      <w:pPr>
        <w:tabs>
          <w:tab w:val="left" w:pos="851"/>
        </w:tabs>
        <w:ind w:left="5670"/>
        <w:jc w:val="right"/>
        <w:rPr>
          <w:rFonts w:ascii="Verdana" w:hAnsi="Verdana" w:cs="Arial"/>
          <w:i/>
          <w:sz w:val="18"/>
          <w:szCs w:val="18"/>
        </w:rPr>
      </w:pPr>
      <w:r>
        <w:rPr>
          <w:rFonts w:ascii="Verdana" w:hAnsi="Verdana" w:cs="Arial"/>
        </w:rPr>
        <w:t>(</w:t>
      </w:r>
      <w:proofErr w:type="gramStart"/>
      <w:r>
        <w:rPr>
          <w:rFonts w:ascii="Verdana" w:hAnsi="Verdana" w:cs="Arial"/>
        </w:rPr>
        <w:t>signature</w:t>
      </w:r>
      <w:proofErr w:type="gramEnd"/>
      <w:r>
        <w:rPr>
          <w:rFonts w:ascii="Verdana" w:hAnsi="Verdana" w:cs="Arial"/>
        </w:rPr>
        <w:t xml:space="preserve"> – cachet)</w:t>
      </w:r>
    </w:p>
    <w:p w14:paraId="414EF592" w14:textId="77777777" w:rsidR="009B1CD0" w:rsidRPr="0051032B" w:rsidRDefault="009B1CD0" w:rsidP="009B45B9">
      <w:pPr>
        <w:tabs>
          <w:tab w:val="left" w:pos="851"/>
        </w:tabs>
        <w:jc w:val="both"/>
        <w:rPr>
          <w:rFonts w:ascii="Verdana" w:hAnsi="Verdana"/>
        </w:rPr>
      </w:pPr>
    </w:p>
    <w:p w14:paraId="0D2FA6FA" w14:textId="77777777" w:rsidR="009B1CD0" w:rsidRPr="0051032B" w:rsidRDefault="009B1CD0" w:rsidP="009B45B9">
      <w:pPr>
        <w:tabs>
          <w:tab w:val="left" w:pos="851"/>
        </w:tabs>
        <w:jc w:val="both"/>
        <w:rPr>
          <w:rFonts w:ascii="Verdana" w:hAnsi="Verdana"/>
        </w:rPr>
      </w:pPr>
    </w:p>
    <w:sectPr w:rsidR="009B1CD0" w:rsidRPr="0051032B" w:rsidSect="0051032B">
      <w:footerReference w:type="default" r:id="rId9"/>
      <w:type w:val="continuous"/>
      <w:pgSz w:w="11906" w:h="16838"/>
      <w:pgMar w:top="1134" w:right="851" w:bottom="1134" w:left="851" w:header="720"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E0930" w14:textId="77777777" w:rsidR="002832F8" w:rsidRDefault="002832F8">
      <w:r>
        <w:separator/>
      </w:r>
    </w:p>
  </w:endnote>
  <w:endnote w:type="continuationSeparator" w:id="0">
    <w:p w14:paraId="62813F0E" w14:textId="77777777" w:rsidR="002832F8" w:rsidRDefault="0028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1DB3E88B" w14:textId="77777777" w:rsidTr="0083205E">
      <w:trPr>
        <w:tblHeader/>
      </w:trPr>
      <w:tc>
        <w:tcPr>
          <w:tcW w:w="2906" w:type="dxa"/>
          <w:shd w:val="clear" w:color="auto" w:fill="66CCFF"/>
        </w:tcPr>
        <w:p w14:paraId="6C035135"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564F4641" w14:textId="126D1089" w:rsidR="009B1CD0" w:rsidRDefault="004A317C" w:rsidP="00BA5515">
          <w:pPr>
            <w:jc w:val="center"/>
            <w:rPr>
              <w:rFonts w:ascii="Arial" w:hAnsi="Arial" w:cs="Arial"/>
              <w:b/>
            </w:rPr>
          </w:pPr>
          <w:r>
            <w:rPr>
              <w:rFonts w:ascii="Arial" w:hAnsi="Arial" w:cs="Arial"/>
              <w:b/>
              <w:i/>
            </w:rPr>
            <w:t>202</w:t>
          </w:r>
          <w:r w:rsidR="00BA5515">
            <w:rPr>
              <w:rFonts w:ascii="Arial" w:hAnsi="Arial" w:cs="Arial"/>
              <w:b/>
              <w:i/>
            </w:rPr>
            <w:t>5</w:t>
          </w:r>
          <w:r>
            <w:rPr>
              <w:rFonts w:ascii="Arial" w:hAnsi="Arial" w:cs="Arial"/>
              <w:b/>
              <w:i/>
            </w:rPr>
            <w:t>IDENTIFI</w:t>
          </w:r>
          <w:r w:rsidR="00BA5515">
            <w:rPr>
              <w:rFonts w:ascii="Arial" w:hAnsi="Arial" w:cs="Arial"/>
              <w:b/>
              <w:i/>
            </w:rPr>
            <w:t>01</w:t>
          </w:r>
        </w:p>
      </w:tc>
      <w:tc>
        <w:tcPr>
          <w:tcW w:w="896" w:type="dxa"/>
          <w:shd w:val="clear" w:color="auto" w:fill="66CCFF"/>
        </w:tcPr>
        <w:p w14:paraId="3A4709F3"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52557D0D"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015EC">
            <w:rPr>
              <w:rStyle w:val="Numrodepage"/>
              <w:rFonts w:cs="Arial"/>
              <w:b/>
              <w:noProof/>
            </w:rPr>
            <w:t>6</w:t>
          </w:r>
          <w:r>
            <w:rPr>
              <w:rStyle w:val="Numrodepage"/>
              <w:rFonts w:cs="Arial"/>
              <w:b/>
            </w:rPr>
            <w:fldChar w:fldCharType="end"/>
          </w:r>
        </w:p>
      </w:tc>
      <w:tc>
        <w:tcPr>
          <w:tcW w:w="165" w:type="dxa"/>
          <w:shd w:val="clear" w:color="auto" w:fill="66CCFF"/>
        </w:tcPr>
        <w:p w14:paraId="34AB4A65" w14:textId="77777777" w:rsidR="009B1CD0" w:rsidRDefault="009B1CD0">
          <w:pPr>
            <w:jc w:val="center"/>
          </w:pPr>
          <w:r>
            <w:rPr>
              <w:rFonts w:ascii="Arial" w:hAnsi="Arial" w:cs="Arial"/>
              <w:b/>
            </w:rPr>
            <w:t>/</w:t>
          </w:r>
        </w:p>
      </w:tc>
      <w:tc>
        <w:tcPr>
          <w:tcW w:w="544" w:type="dxa"/>
          <w:shd w:val="clear" w:color="auto" w:fill="66CCFF"/>
        </w:tcPr>
        <w:p w14:paraId="2A51C309"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015EC">
            <w:rPr>
              <w:rStyle w:val="Numrodepage"/>
              <w:rFonts w:cs="Arial"/>
              <w:b/>
              <w:noProof/>
            </w:rPr>
            <w:t>6</w:t>
          </w:r>
          <w:r>
            <w:rPr>
              <w:rStyle w:val="Numrodepage"/>
              <w:rFonts w:cs="Arial"/>
              <w:b/>
            </w:rPr>
            <w:fldChar w:fldCharType="end"/>
          </w:r>
        </w:p>
      </w:tc>
    </w:tr>
  </w:tbl>
  <w:p w14:paraId="19ECDFC9" w14:textId="77777777" w:rsidR="009B1CD0" w:rsidRDefault="009B1CD0" w:rsidP="005103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57C7D" w14:textId="77777777" w:rsidR="002832F8" w:rsidRDefault="002832F8">
      <w:r>
        <w:separator/>
      </w:r>
    </w:p>
  </w:footnote>
  <w:footnote w:type="continuationSeparator" w:id="0">
    <w:p w14:paraId="312B4693" w14:textId="77777777" w:rsidR="002832F8" w:rsidRDefault="002832F8">
      <w:r>
        <w:continuationSeparator/>
      </w:r>
    </w:p>
  </w:footnote>
  <w:footnote w:id="1">
    <w:p w14:paraId="2868EE40"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5C88CAEA"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F8C1CB6"/>
    <w:multiLevelType w:val="hybridMultilevel"/>
    <w:tmpl w:val="39889842"/>
    <w:lvl w:ilvl="0" w:tplc="A2787D0A">
      <w:start w:val="6"/>
      <w:numFmt w:val="bullet"/>
      <w:lvlText w:val="-"/>
      <w:lvlJc w:val="left"/>
      <w:pPr>
        <w:ind w:left="1571" w:hanging="360"/>
      </w:pPr>
      <w:rPr>
        <w:rFonts w:ascii="Calibri" w:hAnsi="Calibri" w:cs="Arial" w:hint="default"/>
        <w:b/>
        <w:i w:val="0"/>
        <w:color w:val="000000"/>
        <w:sz w:val="20"/>
      </w:rPr>
    </w:lvl>
    <w:lvl w:ilvl="1" w:tplc="040C0003" w:tentative="1">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nsid w:val="74896B1C"/>
    <w:multiLevelType w:val="hybridMultilevel"/>
    <w:tmpl w:val="5D002C72"/>
    <w:lvl w:ilvl="0" w:tplc="268ACA5A">
      <w:start w:val="3"/>
      <w:numFmt w:val="bullet"/>
      <w:lvlText w:val="-"/>
      <w:lvlJc w:val="left"/>
      <w:pPr>
        <w:ind w:left="720" w:hanging="360"/>
      </w:pPr>
      <w:rPr>
        <w:rFonts w:ascii="Verdana" w:eastAsia="Calibri" w:hAnsi="Verdana" w:cs="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928"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A2E05"/>
    <w:rsid w:val="000C25C6"/>
    <w:rsid w:val="000E0020"/>
    <w:rsid w:val="00166B56"/>
    <w:rsid w:val="001734D6"/>
    <w:rsid w:val="001C40C0"/>
    <w:rsid w:val="001C733C"/>
    <w:rsid w:val="001F55CD"/>
    <w:rsid w:val="0021527A"/>
    <w:rsid w:val="0021797C"/>
    <w:rsid w:val="00225A1A"/>
    <w:rsid w:val="0023115F"/>
    <w:rsid w:val="002832F8"/>
    <w:rsid w:val="002904AF"/>
    <w:rsid w:val="002B29DD"/>
    <w:rsid w:val="002C2CA3"/>
    <w:rsid w:val="002C4B3E"/>
    <w:rsid w:val="002C79D6"/>
    <w:rsid w:val="00332B12"/>
    <w:rsid w:val="00354C04"/>
    <w:rsid w:val="00362DC3"/>
    <w:rsid w:val="00385E76"/>
    <w:rsid w:val="00392CCF"/>
    <w:rsid w:val="0042018A"/>
    <w:rsid w:val="0043706E"/>
    <w:rsid w:val="0044597F"/>
    <w:rsid w:val="004A317C"/>
    <w:rsid w:val="004A7169"/>
    <w:rsid w:val="004E75A6"/>
    <w:rsid w:val="0051032B"/>
    <w:rsid w:val="00514DAF"/>
    <w:rsid w:val="00521678"/>
    <w:rsid w:val="00532EC7"/>
    <w:rsid w:val="00541CA3"/>
    <w:rsid w:val="005546A9"/>
    <w:rsid w:val="005846FB"/>
    <w:rsid w:val="005A4A3B"/>
    <w:rsid w:val="005A4CB5"/>
    <w:rsid w:val="0061068C"/>
    <w:rsid w:val="00620599"/>
    <w:rsid w:val="0064560F"/>
    <w:rsid w:val="00660727"/>
    <w:rsid w:val="006923AD"/>
    <w:rsid w:val="006C4338"/>
    <w:rsid w:val="006C4B26"/>
    <w:rsid w:val="006D49C7"/>
    <w:rsid w:val="006E2D75"/>
    <w:rsid w:val="006F277E"/>
    <w:rsid w:val="006F3DF9"/>
    <w:rsid w:val="007060E5"/>
    <w:rsid w:val="00710FD6"/>
    <w:rsid w:val="00712BE7"/>
    <w:rsid w:val="00757151"/>
    <w:rsid w:val="007909E0"/>
    <w:rsid w:val="00793A38"/>
    <w:rsid w:val="0079785C"/>
    <w:rsid w:val="007C1097"/>
    <w:rsid w:val="007D7A65"/>
    <w:rsid w:val="007E277F"/>
    <w:rsid w:val="007F68A6"/>
    <w:rsid w:val="008228E3"/>
    <w:rsid w:val="00831BAD"/>
    <w:rsid w:val="0083205E"/>
    <w:rsid w:val="00844DAA"/>
    <w:rsid w:val="008578D3"/>
    <w:rsid w:val="008E337C"/>
    <w:rsid w:val="009015EC"/>
    <w:rsid w:val="00934503"/>
    <w:rsid w:val="00953FC9"/>
    <w:rsid w:val="00983FF3"/>
    <w:rsid w:val="009B1CD0"/>
    <w:rsid w:val="009B45B9"/>
    <w:rsid w:val="00AE7831"/>
    <w:rsid w:val="00B054DA"/>
    <w:rsid w:val="00B807A0"/>
    <w:rsid w:val="00B87564"/>
    <w:rsid w:val="00BA34CB"/>
    <w:rsid w:val="00BA44E5"/>
    <w:rsid w:val="00BA5515"/>
    <w:rsid w:val="00BD4F9A"/>
    <w:rsid w:val="00BE6078"/>
    <w:rsid w:val="00C91060"/>
    <w:rsid w:val="00C911FE"/>
    <w:rsid w:val="00CA64A4"/>
    <w:rsid w:val="00CD185D"/>
    <w:rsid w:val="00CD46CC"/>
    <w:rsid w:val="00CD7A87"/>
    <w:rsid w:val="00CF02E4"/>
    <w:rsid w:val="00D35A82"/>
    <w:rsid w:val="00D46BC7"/>
    <w:rsid w:val="00D62A4A"/>
    <w:rsid w:val="00D9238C"/>
    <w:rsid w:val="00E36E63"/>
    <w:rsid w:val="00E47798"/>
    <w:rsid w:val="00E71B8C"/>
    <w:rsid w:val="00FF3B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oNotEmbedSmartTags/>
  <w:decimalSymbol w:val=","/>
  <w:listSeparator w:val=";"/>
  <w14:docId w14:val="4D42E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Corpsdetexte2">
    <w:name w:val="Body Text 2"/>
    <w:basedOn w:val="Normal"/>
    <w:link w:val="Corpsdetexte2Car"/>
    <w:uiPriority w:val="99"/>
    <w:semiHidden/>
    <w:unhideWhenUsed/>
    <w:rsid w:val="0051032B"/>
    <w:pPr>
      <w:spacing w:after="120" w:line="480" w:lineRule="auto"/>
    </w:pPr>
  </w:style>
  <w:style w:type="character" w:customStyle="1" w:styleId="Corpsdetexte2Car">
    <w:name w:val="Corps de texte 2 Car"/>
    <w:basedOn w:val="Policepardfaut"/>
    <w:link w:val="Corpsdetexte2"/>
    <w:uiPriority w:val="99"/>
    <w:semiHidden/>
    <w:rsid w:val="0051032B"/>
    <w:rPr>
      <w:rFonts w:ascii="Univers" w:hAnsi="Univers" w:cs="Univers"/>
      <w:lang w:eastAsia="zh-CN"/>
    </w:rPr>
  </w:style>
  <w:style w:type="paragraph" w:styleId="Paragraphedeliste">
    <w:name w:val="List Paragraph"/>
    <w:basedOn w:val="Normal"/>
    <w:link w:val="ParagraphedelisteCar"/>
    <w:uiPriority w:val="34"/>
    <w:qFormat/>
    <w:rsid w:val="0051032B"/>
    <w:pPr>
      <w:ind w:left="720"/>
      <w:contextualSpacing/>
    </w:pPr>
  </w:style>
  <w:style w:type="character" w:customStyle="1" w:styleId="ParagraphedelisteCar">
    <w:name w:val="Paragraphe de liste Car"/>
    <w:link w:val="Paragraphedeliste"/>
    <w:uiPriority w:val="34"/>
    <w:rsid w:val="0023115F"/>
    <w:rPr>
      <w:rFonts w:ascii="Univers" w:hAnsi="Univers" w:cs="Univers"/>
      <w:lang w:eastAsia="zh-CN"/>
    </w:rPr>
  </w:style>
  <w:style w:type="character" w:customStyle="1" w:styleId="hgkelc">
    <w:name w:val="hgkelc"/>
    <w:basedOn w:val="Policepardfaut"/>
    <w:rsid w:val="005216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Corpsdetexte2">
    <w:name w:val="Body Text 2"/>
    <w:basedOn w:val="Normal"/>
    <w:link w:val="Corpsdetexte2Car"/>
    <w:uiPriority w:val="99"/>
    <w:semiHidden/>
    <w:unhideWhenUsed/>
    <w:rsid w:val="0051032B"/>
    <w:pPr>
      <w:spacing w:after="120" w:line="480" w:lineRule="auto"/>
    </w:pPr>
  </w:style>
  <w:style w:type="character" w:customStyle="1" w:styleId="Corpsdetexte2Car">
    <w:name w:val="Corps de texte 2 Car"/>
    <w:basedOn w:val="Policepardfaut"/>
    <w:link w:val="Corpsdetexte2"/>
    <w:uiPriority w:val="99"/>
    <w:semiHidden/>
    <w:rsid w:val="0051032B"/>
    <w:rPr>
      <w:rFonts w:ascii="Univers" w:hAnsi="Univers" w:cs="Univers"/>
      <w:lang w:eastAsia="zh-CN"/>
    </w:rPr>
  </w:style>
  <w:style w:type="paragraph" w:styleId="Paragraphedeliste">
    <w:name w:val="List Paragraph"/>
    <w:basedOn w:val="Normal"/>
    <w:link w:val="ParagraphedelisteCar"/>
    <w:uiPriority w:val="34"/>
    <w:qFormat/>
    <w:rsid w:val="0051032B"/>
    <w:pPr>
      <w:ind w:left="720"/>
      <w:contextualSpacing/>
    </w:pPr>
  </w:style>
  <w:style w:type="character" w:customStyle="1" w:styleId="ParagraphedelisteCar">
    <w:name w:val="Paragraphe de liste Car"/>
    <w:link w:val="Paragraphedeliste"/>
    <w:uiPriority w:val="34"/>
    <w:rsid w:val="0023115F"/>
    <w:rPr>
      <w:rFonts w:ascii="Univers" w:hAnsi="Univers" w:cs="Univers"/>
      <w:lang w:eastAsia="zh-CN"/>
    </w:rPr>
  </w:style>
  <w:style w:type="character" w:customStyle="1" w:styleId="hgkelc">
    <w:name w:val="hgkelc"/>
    <w:basedOn w:val="Policepardfaut"/>
    <w:rsid w:val="00521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7736">
      <w:bodyDiv w:val="1"/>
      <w:marLeft w:val="0"/>
      <w:marRight w:val="0"/>
      <w:marTop w:val="0"/>
      <w:marBottom w:val="0"/>
      <w:divBdr>
        <w:top w:val="none" w:sz="0" w:space="0" w:color="auto"/>
        <w:left w:val="none" w:sz="0" w:space="0" w:color="auto"/>
        <w:bottom w:val="none" w:sz="0" w:space="0" w:color="auto"/>
        <w:right w:val="none" w:sz="0" w:space="0" w:color="auto"/>
      </w:divBdr>
    </w:div>
    <w:div w:id="467280633">
      <w:bodyDiv w:val="1"/>
      <w:marLeft w:val="0"/>
      <w:marRight w:val="0"/>
      <w:marTop w:val="0"/>
      <w:marBottom w:val="0"/>
      <w:divBdr>
        <w:top w:val="none" w:sz="0" w:space="0" w:color="auto"/>
        <w:left w:val="none" w:sz="0" w:space="0" w:color="auto"/>
        <w:bottom w:val="none" w:sz="0" w:space="0" w:color="auto"/>
        <w:right w:val="none" w:sz="0" w:space="0" w:color="auto"/>
      </w:divBdr>
    </w:div>
    <w:div w:id="47337024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97561450">
      <w:bodyDiv w:val="1"/>
      <w:marLeft w:val="0"/>
      <w:marRight w:val="0"/>
      <w:marTop w:val="0"/>
      <w:marBottom w:val="0"/>
      <w:divBdr>
        <w:top w:val="none" w:sz="0" w:space="0" w:color="auto"/>
        <w:left w:val="none" w:sz="0" w:space="0" w:color="auto"/>
        <w:bottom w:val="none" w:sz="0" w:space="0" w:color="auto"/>
        <w:right w:val="none" w:sz="0" w:space="0" w:color="auto"/>
      </w:divBdr>
    </w:div>
    <w:div w:id="1862888114">
      <w:bodyDiv w:val="1"/>
      <w:marLeft w:val="0"/>
      <w:marRight w:val="0"/>
      <w:marTop w:val="0"/>
      <w:marBottom w:val="0"/>
      <w:divBdr>
        <w:top w:val="none" w:sz="0" w:space="0" w:color="auto"/>
        <w:left w:val="none" w:sz="0" w:space="0" w:color="auto"/>
        <w:bottom w:val="none" w:sz="0" w:space="0" w:color="auto"/>
        <w:right w:val="none" w:sz="0" w:space="0" w:color="auto"/>
      </w:divBdr>
    </w:div>
    <w:div w:id="1957831240">
      <w:bodyDiv w:val="1"/>
      <w:marLeft w:val="0"/>
      <w:marRight w:val="0"/>
      <w:marTop w:val="0"/>
      <w:marBottom w:val="0"/>
      <w:divBdr>
        <w:top w:val="none" w:sz="0" w:space="0" w:color="auto"/>
        <w:left w:val="none" w:sz="0" w:space="0" w:color="auto"/>
        <w:bottom w:val="none" w:sz="0" w:space="0" w:color="auto"/>
        <w:right w:val="none" w:sz="0" w:space="0" w:color="auto"/>
      </w:divBdr>
    </w:div>
    <w:div w:id="209134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52CD1-E3F6-4954-A1CD-F4A8CB952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6</Pages>
  <Words>1431</Words>
  <Characters>7876</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Mireille CHARRUAULT</cp:lastModifiedBy>
  <cp:revision>7</cp:revision>
  <cp:lastPrinted>2016-12-13T18:08:00Z</cp:lastPrinted>
  <dcterms:created xsi:type="dcterms:W3CDTF">2025-07-08T15:33:00Z</dcterms:created>
  <dcterms:modified xsi:type="dcterms:W3CDTF">2025-10-08T13:30:00Z</dcterms:modified>
</cp:coreProperties>
</file>